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546"/>
        <w:tblW w:w="1010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05"/>
      </w:tblGrid>
      <w:tr w:rsidR="00ED08EA" w:rsidRPr="00112A2C" w14:paraId="1FB3877B" w14:textId="77777777" w:rsidTr="00ED08EA">
        <w:trPr>
          <w:trHeight w:hRule="exact" w:val="1527"/>
        </w:trPr>
        <w:tc>
          <w:tcPr>
            <w:tcW w:w="10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38A678D" w14:textId="421C65FB" w:rsidR="00ED08EA" w:rsidRPr="008A2C7D" w:rsidRDefault="00ED08EA" w:rsidP="008A2C7D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12A2C">
              <w:rPr>
                <w:rFonts w:ascii="Arial" w:eastAsia="Times New Roman" w:hAnsi="Arial" w:cs="Arial"/>
                <w:b/>
                <w:sz w:val="20"/>
                <w:szCs w:val="20"/>
              </w:rPr>
              <w:t>OPIS PRZEDMIOTU ZAMÓWIENIA</w:t>
            </w:r>
          </w:p>
        </w:tc>
      </w:tr>
    </w:tbl>
    <w:p w14:paraId="45614BE1" w14:textId="77777777" w:rsidR="00E14B3A" w:rsidRPr="00112A2C" w:rsidRDefault="00E14B3A" w:rsidP="00827333">
      <w:pPr>
        <w:spacing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0A8DA8B" w14:textId="5F261950" w:rsidR="00DD4FF6" w:rsidRDefault="002E5C21" w:rsidP="00EC2CDB">
      <w:pPr>
        <w:pStyle w:val="Akapitzlist"/>
        <w:widowControl w:val="0"/>
        <w:numPr>
          <w:ilvl w:val="0"/>
          <w:numId w:val="2"/>
        </w:numPr>
        <w:spacing w:after="120" w:line="240" w:lineRule="auto"/>
        <w:ind w:left="284" w:hanging="284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Cel</w:t>
      </w:r>
    </w:p>
    <w:p w14:paraId="60FE6F5B" w14:textId="08EF55F5" w:rsidR="00E16DD8" w:rsidRDefault="00E16DD8" w:rsidP="007C69C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16DD8">
        <w:rPr>
          <w:rFonts w:ascii="Arial" w:hAnsi="Arial" w:cs="Arial"/>
          <w:b/>
          <w:sz w:val="20"/>
          <w:szCs w:val="20"/>
        </w:rPr>
        <w:t xml:space="preserve">Celem zamówienia jest zakup </w:t>
      </w:r>
      <w:r w:rsidR="0099337F">
        <w:rPr>
          <w:rFonts w:ascii="Arial" w:hAnsi="Arial" w:cs="Arial"/>
          <w:b/>
          <w:sz w:val="20"/>
          <w:szCs w:val="20"/>
        </w:rPr>
        <w:t>telefonów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C69C0">
        <w:rPr>
          <w:rFonts w:ascii="Arial" w:hAnsi="Arial" w:cs="Arial"/>
          <w:b/>
          <w:sz w:val="20"/>
          <w:szCs w:val="20"/>
        </w:rPr>
        <w:t>komórkowych</w:t>
      </w:r>
      <w:r>
        <w:rPr>
          <w:rFonts w:ascii="Arial" w:hAnsi="Arial" w:cs="Arial"/>
          <w:b/>
          <w:sz w:val="20"/>
          <w:szCs w:val="20"/>
        </w:rPr>
        <w:t xml:space="preserve"> z</w:t>
      </w:r>
      <w:r w:rsidR="0099337F">
        <w:rPr>
          <w:rFonts w:ascii="Arial" w:hAnsi="Arial" w:cs="Arial"/>
          <w:b/>
          <w:sz w:val="20"/>
          <w:szCs w:val="20"/>
        </w:rPr>
        <w:t xml:space="preserve"> akcesoriami </w:t>
      </w:r>
      <w:r w:rsidRPr="00E16DD8">
        <w:rPr>
          <w:rFonts w:ascii="Arial" w:hAnsi="Arial" w:cs="Arial"/>
          <w:b/>
          <w:sz w:val="20"/>
          <w:szCs w:val="20"/>
        </w:rPr>
        <w:t>zgodnie z</w:t>
      </w:r>
      <w:r w:rsidR="003A3126">
        <w:rPr>
          <w:rFonts w:ascii="Arial" w:hAnsi="Arial" w:cs="Arial"/>
          <w:b/>
          <w:sz w:val="20"/>
          <w:szCs w:val="20"/>
        </w:rPr>
        <w:t>e specyfikacją z</w:t>
      </w:r>
      <w:r w:rsidRPr="00E16DD8">
        <w:rPr>
          <w:rFonts w:ascii="Arial" w:hAnsi="Arial" w:cs="Arial"/>
          <w:b/>
          <w:sz w:val="20"/>
          <w:szCs w:val="20"/>
        </w:rPr>
        <w:t xml:space="preserve"> </w:t>
      </w:r>
      <w:r w:rsidR="007C69C0">
        <w:rPr>
          <w:rFonts w:ascii="Arial" w:hAnsi="Arial" w:cs="Arial"/>
          <w:b/>
          <w:sz w:val="20"/>
          <w:szCs w:val="20"/>
        </w:rPr>
        <w:t>pkt.</w:t>
      </w:r>
      <w:r w:rsidRPr="00E16DD8">
        <w:rPr>
          <w:rFonts w:ascii="Arial" w:hAnsi="Arial" w:cs="Arial"/>
          <w:b/>
          <w:sz w:val="20"/>
          <w:szCs w:val="20"/>
        </w:rPr>
        <w:t xml:space="preserve"> nr</w:t>
      </w:r>
      <w:r>
        <w:rPr>
          <w:rFonts w:ascii="Arial" w:hAnsi="Arial" w:cs="Arial"/>
          <w:b/>
          <w:sz w:val="20"/>
          <w:szCs w:val="20"/>
        </w:rPr>
        <w:t xml:space="preserve"> 2</w:t>
      </w:r>
      <w:r w:rsidR="001268AE">
        <w:rPr>
          <w:rFonts w:ascii="Arial" w:hAnsi="Arial" w:cs="Arial"/>
          <w:b/>
          <w:sz w:val="20"/>
          <w:szCs w:val="20"/>
        </w:rPr>
        <w:t>.</w:t>
      </w:r>
    </w:p>
    <w:p w14:paraId="22E02EAC" w14:textId="77777777" w:rsidR="00004EA4" w:rsidRPr="00E16DD8" w:rsidRDefault="00004EA4" w:rsidP="00E16DD8">
      <w:pPr>
        <w:widowControl w:val="0"/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24D518BC" w14:textId="67DA6BAD" w:rsidR="002E5C21" w:rsidRPr="00004EA4" w:rsidRDefault="002E5C21" w:rsidP="002E5C21">
      <w:pPr>
        <w:pStyle w:val="Akapitzlist"/>
        <w:widowControl w:val="0"/>
        <w:numPr>
          <w:ilvl w:val="0"/>
          <w:numId w:val="2"/>
        </w:numPr>
        <w:spacing w:after="120" w:line="240" w:lineRule="auto"/>
        <w:ind w:left="284" w:hanging="284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Specyfikacja</w:t>
      </w:r>
    </w:p>
    <w:tbl>
      <w:tblPr>
        <w:tblW w:w="1028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"/>
        <w:gridCol w:w="993"/>
        <w:gridCol w:w="4819"/>
        <w:gridCol w:w="3260"/>
        <w:gridCol w:w="709"/>
      </w:tblGrid>
      <w:tr w:rsidR="002E5C21" w:rsidRPr="002C7608" w14:paraId="156CAB61" w14:textId="77777777" w:rsidTr="5217FF82">
        <w:trPr>
          <w:trHeight w:val="300"/>
        </w:trPr>
        <w:tc>
          <w:tcPr>
            <w:tcW w:w="507" w:type="dxa"/>
            <w:shd w:val="clear" w:color="auto" w:fill="auto"/>
            <w:hideMark/>
          </w:tcPr>
          <w:p w14:paraId="5F824B80" w14:textId="2C6C0CE2" w:rsidR="002E5C21" w:rsidRPr="00270B28" w:rsidRDefault="002E5C21" w:rsidP="00337CF5">
            <w:pPr>
              <w:jc w:val="center"/>
              <w:rPr>
                <w:rFonts w:ascii="Calibri" w:hAnsi="Calibri"/>
                <w:b/>
                <w:sz w:val="20"/>
              </w:rPr>
            </w:pPr>
            <w:r w:rsidRPr="00270B28">
              <w:rPr>
                <w:rFonts w:ascii="Calibri" w:hAnsi="Calibri"/>
                <w:b/>
                <w:sz w:val="20"/>
              </w:rPr>
              <w:t>L.p.</w:t>
            </w:r>
          </w:p>
        </w:tc>
        <w:tc>
          <w:tcPr>
            <w:tcW w:w="993" w:type="dxa"/>
            <w:shd w:val="clear" w:color="auto" w:fill="auto"/>
          </w:tcPr>
          <w:p w14:paraId="24975E6B" w14:textId="77777777" w:rsidR="002E5C21" w:rsidRPr="00270B28" w:rsidRDefault="002E5C21" w:rsidP="00337CF5">
            <w:pPr>
              <w:jc w:val="center"/>
              <w:rPr>
                <w:rFonts w:ascii="Calibri" w:hAnsi="Calibri"/>
                <w:b/>
                <w:sz w:val="20"/>
              </w:rPr>
            </w:pPr>
            <w:r w:rsidRPr="00270B28">
              <w:rPr>
                <w:rFonts w:ascii="Calibri" w:hAnsi="Calibri"/>
                <w:b/>
                <w:sz w:val="20"/>
              </w:rPr>
              <w:t>Typ</w:t>
            </w:r>
          </w:p>
        </w:tc>
        <w:tc>
          <w:tcPr>
            <w:tcW w:w="4819" w:type="dxa"/>
            <w:shd w:val="clear" w:color="auto" w:fill="auto"/>
            <w:hideMark/>
          </w:tcPr>
          <w:p w14:paraId="5E0DFE72" w14:textId="77777777" w:rsidR="002E5C21" w:rsidRPr="00270B28" w:rsidRDefault="002E5C21" w:rsidP="00337CF5">
            <w:pPr>
              <w:jc w:val="center"/>
              <w:rPr>
                <w:rFonts w:ascii="Calibri" w:hAnsi="Calibri"/>
                <w:b/>
                <w:sz w:val="20"/>
              </w:rPr>
            </w:pPr>
            <w:r w:rsidRPr="00270B28">
              <w:rPr>
                <w:rFonts w:ascii="Calibri" w:hAnsi="Calibri"/>
                <w:b/>
                <w:sz w:val="20"/>
              </w:rPr>
              <w:t>Produkt</w:t>
            </w:r>
          </w:p>
        </w:tc>
        <w:tc>
          <w:tcPr>
            <w:tcW w:w="3260" w:type="dxa"/>
            <w:shd w:val="clear" w:color="auto" w:fill="auto"/>
            <w:hideMark/>
          </w:tcPr>
          <w:p w14:paraId="59E73181" w14:textId="77777777" w:rsidR="002E5C21" w:rsidRPr="00270B28" w:rsidRDefault="002E5C21" w:rsidP="00337CF5">
            <w:pPr>
              <w:jc w:val="center"/>
              <w:rPr>
                <w:rFonts w:ascii="Calibri" w:hAnsi="Calibri"/>
                <w:b/>
                <w:sz w:val="20"/>
              </w:rPr>
            </w:pPr>
            <w:r w:rsidRPr="00270B28">
              <w:rPr>
                <w:rFonts w:ascii="Calibri" w:hAnsi="Calibri"/>
                <w:b/>
                <w:sz w:val="20"/>
              </w:rPr>
              <w:t>Opis</w:t>
            </w:r>
          </w:p>
        </w:tc>
        <w:tc>
          <w:tcPr>
            <w:tcW w:w="709" w:type="dxa"/>
            <w:shd w:val="clear" w:color="auto" w:fill="auto"/>
            <w:hideMark/>
          </w:tcPr>
          <w:p w14:paraId="156316C1" w14:textId="77777777" w:rsidR="002E5C21" w:rsidRPr="00270B28" w:rsidRDefault="002E5C21" w:rsidP="00337CF5">
            <w:pPr>
              <w:jc w:val="center"/>
              <w:rPr>
                <w:rFonts w:ascii="Calibri" w:hAnsi="Calibri"/>
                <w:b/>
                <w:sz w:val="20"/>
              </w:rPr>
            </w:pPr>
            <w:r w:rsidRPr="00270B28">
              <w:rPr>
                <w:rFonts w:ascii="Calibri" w:hAnsi="Calibri"/>
                <w:b/>
                <w:sz w:val="20"/>
              </w:rPr>
              <w:t>Ilość</w:t>
            </w:r>
          </w:p>
        </w:tc>
      </w:tr>
      <w:tr w:rsidR="002E5C21" w:rsidRPr="00835C9E" w14:paraId="7C8567AE" w14:textId="77777777" w:rsidTr="5217FF82">
        <w:trPr>
          <w:trHeight w:val="607"/>
        </w:trPr>
        <w:tc>
          <w:tcPr>
            <w:tcW w:w="507" w:type="dxa"/>
            <w:shd w:val="clear" w:color="auto" w:fill="FFFFFF" w:themeFill="background1"/>
            <w:vAlign w:val="center"/>
            <w:hideMark/>
          </w:tcPr>
          <w:p w14:paraId="04F763BC" w14:textId="77777777" w:rsidR="002E5C21" w:rsidRPr="00270B28" w:rsidRDefault="002E5C21" w:rsidP="00337CF5">
            <w:pPr>
              <w:rPr>
                <w:rFonts w:ascii="Calibri" w:hAnsi="Calibri"/>
                <w:b/>
                <w:color w:val="000000"/>
                <w:sz w:val="18"/>
              </w:rPr>
            </w:pPr>
            <w:r w:rsidRPr="00270B28">
              <w:rPr>
                <w:rFonts w:ascii="Calibri" w:hAnsi="Calibri"/>
                <w:b/>
                <w:color w:val="000000"/>
                <w:sz w:val="18"/>
              </w:rPr>
              <w:t>1.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088E757" w14:textId="457DF174" w:rsidR="002E5C21" w:rsidRDefault="002E5C21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T</w:t>
            </w:r>
            <w:r w:rsidR="00252683">
              <w:rPr>
                <w:rFonts w:ascii="Century Gothic" w:hAnsi="Century Gothic"/>
                <w:b/>
                <w:color w:val="000000"/>
                <w:sz w:val="18"/>
              </w:rPr>
              <w:t xml:space="preserve">elefon  </w:t>
            </w:r>
            <w:r w:rsidR="00B63618">
              <w:rPr>
                <w:rFonts w:ascii="Century Gothic" w:hAnsi="Century Gothic"/>
                <w:b/>
                <w:color w:val="000000"/>
                <w:sz w:val="18"/>
              </w:rPr>
              <w:t>Z</w:t>
            </w:r>
            <w:r w:rsidR="00252683">
              <w:rPr>
                <w:rFonts w:ascii="Century Gothic" w:hAnsi="Century Gothic"/>
                <w:b/>
                <w:color w:val="000000"/>
                <w:sz w:val="18"/>
              </w:rPr>
              <w:t>asilacz</w:t>
            </w:r>
          </w:p>
          <w:p w14:paraId="21B9DF51" w14:textId="0DA68851" w:rsidR="00B63618" w:rsidRPr="00270B28" w:rsidRDefault="00B63618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Szkło</w:t>
            </w:r>
          </w:p>
        </w:tc>
        <w:tc>
          <w:tcPr>
            <w:tcW w:w="4819" w:type="dxa"/>
            <w:shd w:val="clear" w:color="auto" w:fill="FFFFFF" w:themeFill="background1"/>
            <w:vAlign w:val="center"/>
            <w:hideMark/>
          </w:tcPr>
          <w:p w14:paraId="62C1EB58" w14:textId="58574744" w:rsidR="002E5C21" w:rsidRDefault="00E16DD8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 w:rsidRPr="00557692">
              <w:rPr>
                <w:rFonts w:ascii="Century Gothic" w:hAnsi="Century Gothic"/>
                <w:b/>
                <w:color w:val="000000"/>
                <w:sz w:val="18"/>
              </w:rPr>
              <w:t xml:space="preserve">Samsung Galaxy </w:t>
            </w:r>
            <w:r w:rsidR="00C72B01">
              <w:rPr>
                <w:rFonts w:ascii="Century Gothic" w:hAnsi="Century Gothic"/>
                <w:b/>
                <w:color w:val="000000"/>
                <w:sz w:val="18"/>
              </w:rPr>
              <w:t>XC</w:t>
            </w:r>
            <w:r w:rsidR="00252683">
              <w:rPr>
                <w:rFonts w:ascii="Century Gothic" w:hAnsi="Century Gothic"/>
                <w:b/>
                <w:color w:val="000000"/>
                <w:sz w:val="18"/>
              </w:rPr>
              <w:t>over7</w:t>
            </w:r>
          </w:p>
          <w:p w14:paraId="0C4D8790" w14:textId="77777777" w:rsidR="00C72B01" w:rsidRDefault="00C72B01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Zasilacz 15W</w:t>
            </w:r>
          </w:p>
          <w:p w14:paraId="72B8ECDB" w14:textId="230890DD" w:rsidR="00B63618" w:rsidRPr="00B63618" w:rsidRDefault="00B63618" w:rsidP="00AA319B">
            <w:pPr>
              <w:spacing w:after="0" w:line="240" w:lineRule="auto"/>
              <w:jc w:val="both"/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</w:pPr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 xml:space="preserve">3mk </w:t>
            </w:r>
            <w:proofErr w:type="spellStart"/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FlexibleGlass</w:t>
            </w:r>
            <w:proofErr w:type="spellEnd"/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 xml:space="preserve"> do Galaxy </w:t>
            </w:r>
            <w:proofErr w:type="spellStart"/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XCover</w:t>
            </w:r>
            <w:proofErr w:type="spellEnd"/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 xml:space="preserve"> 7</w:t>
            </w:r>
          </w:p>
        </w:tc>
        <w:tc>
          <w:tcPr>
            <w:tcW w:w="3260" w:type="dxa"/>
            <w:shd w:val="clear" w:color="auto" w:fill="FFFFFF" w:themeFill="background1"/>
            <w:vAlign w:val="center"/>
            <w:hideMark/>
          </w:tcPr>
          <w:p w14:paraId="4B984CB3" w14:textId="77777777" w:rsidR="00C72B01" w:rsidRDefault="00C72B01" w:rsidP="00C72B01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C72B01">
              <w:rPr>
                <w:rFonts w:ascii="Century Gothic" w:hAnsi="Century Gothic"/>
                <w:b/>
                <w:color w:val="000000"/>
                <w:sz w:val="18"/>
              </w:rPr>
              <w:t>SM-G556BZKDEEE</w:t>
            </w:r>
          </w:p>
          <w:p w14:paraId="48A764BD" w14:textId="77777777" w:rsidR="00C72B01" w:rsidRDefault="00C72B01" w:rsidP="00C72B01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EP-T1510</w:t>
            </w:r>
          </w:p>
          <w:p w14:paraId="73C6D4A8" w14:textId="21F3813D" w:rsidR="00B63618" w:rsidRPr="00270B28" w:rsidRDefault="00B63618" w:rsidP="00C72B01">
            <w:pPr>
              <w:spacing w:after="0" w:line="240" w:lineRule="auto"/>
              <w:jc w:val="center"/>
              <w:rPr>
                <w:rFonts w:ascii="Calibri" w:hAnsi="Calibri"/>
                <w:b/>
                <w:color w:val="000000"/>
                <w:sz w:val="18"/>
                <w:lang w:val="en-US"/>
              </w:rPr>
            </w:pPr>
            <w:r w:rsidRPr="00B63618">
              <w:rPr>
                <w:rFonts w:ascii="Century Gothic" w:hAnsi="Century Gothic"/>
                <w:b/>
                <w:color w:val="000000"/>
                <w:sz w:val="18"/>
              </w:rPr>
              <w:t>5903108555449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D91849" w14:textId="3817A7D1" w:rsidR="002E5C21" w:rsidRPr="00C72B01" w:rsidRDefault="00FC17A3" w:rsidP="00C72B01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212</w:t>
            </w:r>
          </w:p>
        </w:tc>
      </w:tr>
      <w:tr w:rsidR="002E5C21" w:rsidRPr="002C7608" w14:paraId="6317AA91" w14:textId="77777777" w:rsidTr="5217FF82">
        <w:trPr>
          <w:trHeight w:val="600"/>
        </w:trPr>
        <w:tc>
          <w:tcPr>
            <w:tcW w:w="507" w:type="dxa"/>
            <w:shd w:val="clear" w:color="auto" w:fill="FFFFFF" w:themeFill="background1"/>
            <w:vAlign w:val="center"/>
          </w:tcPr>
          <w:p w14:paraId="2DD24314" w14:textId="77777777" w:rsidR="002E5C21" w:rsidRPr="00270B28" w:rsidRDefault="002E5C21" w:rsidP="00337CF5">
            <w:pPr>
              <w:rPr>
                <w:rFonts w:ascii="Calibri" w:hAnsi="Calibri"/>
                <w:b/>
                <w:color w:val="000000"/>
                <w:sz w:val="18"/>
              </w:rPr>
            </w:pPr>
            <w:r>
              <w:rPr>
                <w:rFonts w:ascii="Calibri" w:hAnsi="Calibri"/>
                <w:b/>
                <w:color w:val="000000"/>
                <w:sz w:val="18"/>
              </w:rPr>
              <w:t>2</w:t>
            </w:r>
            <w:r w:rsidRPr="00270B28">
              <w:rPr>
                <w:rFonts w:ascii="Calibri" w:hAnsi="Calibri"/>
                <w:b/>
                <w:color w:val="000000"/>
                <w:sz w:val="18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1BA31DE" w14:textId="77777777" w:rsidR="002E5C21" w:rsidRDefault="00C72B01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 xml:space="preserve">Telefon </w:t>
            </w:r>
            <w:r w:rsidR="00B63618">
              <w:rPr>
                <w:rFonts w:ascii="Century Gothic" w:hAnsi="Century Gothic"/>
                <w:b/>
                <w:color w:val="000000"/>
                <w:sz w:val="18"/>
              </w:rPr>
              <w:t>Z</w:t>
            </w:r>
            <w:r>
              <w:rPr>
                <w:rFonts w:ascii="Century Gothic" w:hAnsi="Century Gothic"/>
                <w:b/>
                <w:color w:val="000000"/>
                <w:sz w:val="18"/>
              </w:rPr>
              <w:t>asilacz</w:t>
            </w:r>
          </w:p>
          <w:p w14:paraId="1575E73B" w14:textId="7AA149D9" w:rsidR="00B63618" w:rsidRDefault="00B63618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Etui</w:t>
            </w:r>
          </w:p>
          <w:p w14:paraId="215B925B" w14:textId="77777777" w:rsidR="00B63618" w:rsidRDefault="00B63618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</w:p>
          <w:p w14:paraId="76642C5B" w14:textId="74BD1906" w:rsidR="00B63618" w:rsidRPr="00270B28" w:rsidRDefault="00B63618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Szkło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4ACC724F" w14:textId="447BD0FA" w:rsidR="00C72B01" w:rsidRDefault="00C72B01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 w:rsidRPr="00557692">
              <w:rPr>
                <w:rFonts w:ascii="Century Gothic" w:hAnsi="Century Gothic"/>
                <w:b/>
                <w:color w:val="000000"/>
                <w:sz w:val="18"/>
              </w:rPr>
              <w:t xml:space="preserve">Samsung Galaxy </w:t>
            </w:r>
            <w:r>
              <w:rPr>
                <w:rFonts w:ascii="Century Gothic" w:hAnsi="Century Gothic"/>
                <w:b/>
                <w:color w:val="000000"/>
                <w:sz w:val="18"/>
              </w:rPr>
              <w:t>A36 5G</w:t>
            </w:r>
          </w:p>
          <w:p w14:paraId="6361B662" w14:textId="77777777" w:rsidR="002E5C21" w:rsidRDefault="00C72B01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Zasilacz 25W</w:t>
            </w:r>
          </w:p>
          <w:p w14:paraId="3F240860" w14:textId="77777777" w:rsidR="00B63618" w:rsidRDefault="00B63618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  <w:r w:rsidRPr="00B63618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 xml:space="preserve">Bizon Case Tur do Galaxy A36 5G / Galaxy A56 5G, </w:t>
            </w:r>
            <w:proofErr w:type="spellStart"/>
            <w:r w:rsidRPr="00B63618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czarne</w:t>
            </w:r>
            <w:proofErr w:type="spellEnd"/>
          </w:p>
          <w:p w14:paraId="7C0693F2" w14:textId="3A2C8A0D" w:rsidR="00B63618" w:rsidRPr="00B63618" w:rsidRDefault="00B63618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  <w:r w:rsidRPr="00B63618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 xml:space="preserve">Bizon Glass Clear Duo do Galaxy S25 FE / S24 FE / A36 5G / A56 5G, 2 </w:t>
            </w:r>
            <w:proofErr w:type="spellStart"/>
            <w:r w:rsidRPr="00B63618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sztuki</w:t>
            </w:r>
            <w:proofErr w:type="spellEnd"/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520E9C4" w14:textId="3E05B0C8" w:rsidR="006A6E15" w:rsidRPr="00C76203" w:rsidRDefault="006A6E15" w:rsidP="006A6E1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128 GB | 6 GB | Czarny</w:t>
            </w:r>
          </w:p>
          <w:p w14:paraId="23028585" w14:textId="77777777" w:rsidR="006A6E15" w:rsidRPr="00C76203" w:rsidRDefault="006A6E15" w:rsidP="006A6E1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EP-T2510</w:t>
            </w:r>
          </w:p>
          <w:p w14:paraId="66F0EF8C" w14:textId="32DCA411" w:rsidR="00B63618" w:rsidRPr="00C76203" w:rsidRDefault="00B63618" w:rsidP="006A6E1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BCTGALA365GBK</w:t>
            </w:r>
          </w:p>
          <w:p w14:paraId="3C073FAD" w14:textId="77777777" w:rsidR="00B63618" w:rsidRPr="00C76203" w:rsidRDefault="00B63618" w:rsidP="006A6E1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</w:p>
          <w:p w14:paraId="31109A11" w14:textId="23025032" w:rsidR="00B63618" w:rsidRPr="001268AE" w:rsidRDefault="00B63618" w:rsidP="006A6E1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B63618">
              <w:rPr>
                <w:rFonts w:ascii="Century Gothic" w:hAnsi="Century Gothic"/>
                <w:b/>
                <w:color w:val="000000"/>
                <w:sz w:val="18"/>
              </w:rPr>
              <w:t>BGC2GALS24FE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4F34129" w14:textId="7B5A3828" w:rsidR="002E5C21" w:rsidRPr="00C72B01" w:rsidRDefault="00FC17A3" w:rsidP="00552F1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480</w:t>
            </w:r>
          </w:p>
        </w:tc>
      </w:tr>
      <w:tr w:rsidR="00C72B01" w:rsidRPr="002C7608" w14:paraId="0D0A1B3F" w14:textId="77777777" w:rsidTr="5217FF82">
        <w:trPr>
          <w:trHeight w:val="713"/>
        </w:trPr>
        <w:tc>
          <w:tcPr>
            <w:tcW w:w="507" w:type="dxa"/>
            <w:shd w:val="clear" w:color="auto" w:fill="FFFFFF" w:themeFill="background1"/>
            <w:vAlign w:val="center"/>
          </w:tcPr>
          <w:p w14:paraId="39611C0F" w14:textId="134229A0" w:rsidR="00C72B01" w:rsidRDefault="00C72B01" w:rsidP="00C72B01">
            <w:pPr>
              <w:rPr>
                <w:rFonts w:ascii="Calibri" w:hAnsi="Calibri"/>
                <w:b/>
                <w:color w:val="000000"/>
                <w:sz w:val="18"/>
              </w:rPr>
            </w:pPr>
            <w:r>
              <w:rPr>
                <w:rFonts w:ascii="Calibri" w:hAnsi="Calibri"/>
                <w:b/>
                <w:color w:val="000000"/>
                <w:sz w:val="18"/>
              </w:rPr>
              <w:t>3.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B342C90" w14:textId="77777777" w:rsidR="00C72B01" w:rsidRDefault="00C72B01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 xml:space="preserve">Telefon </w:t>
            </w:r>
            <w:r w:rsidR="00B63618">
              <w:rPr>
                <w:rFonts w:ascii="Century Gothic" w:hAnsi="Century Gothic"/>
                <w:b/>
                <w:color w:val="000000"/>
                <w:sz w:val="18"/>
              </w:rPr>
              <w:t>Z</w:t>
            </w:r>
            <w:r>
              <w:rPr>
                <w:rFonts w:ascii="Century Gothic" w:hAnsi="Century Gothic"/>
                <w:b/>
                <w:color w:val="000000"/>
                <w:sz w:val="18"/>
              </w:rPr>
              <w:t>asilacz</w:t>
            </w:r>
          </w:p>
          <w:p w14:paraId="7C2753D5" w14:textId="77777777" w:rsidR="00B63618" w:rsidRDefault="00B63618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Etui</w:t>
            </w:r>
          </w:p>
          <w:p w14:paraId="5D7E4583" w14:textId="478CE133" w:rsidR="00B63618" w:rsidRDefault="00B63618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Szkło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738575BD" w14:textId="4B6C16D9" w:rsidR="00C72B01" w:rsidRDefault="00C72B01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 w:rsidRPr="00557692">
              <w:rPr>
                <w:rFonts w:ascii="Century Gothic" w:hAnsi="Century Gothic"/>
                <w:b/>
                <w:color w:val="000000"/>
                <w:sz w:val="18"/>
              </w:rPr>
              <w:t xml:space="preserve">Samsung Galaxy </w:t>
            </w:r>
            <w:r>
              <w:rPr>
                <w:rFonts w:ascii="Century Gothic" w:hAnsi="Century Gothic"/>
                <w:b/>
                <w:color w:val="000000"/>
                <w:sz w:val="18"/>
              </w:rPr>
              <w:t>A</w:t>
            </w:r>
            <w:r w:rsidR="006A6E15">
              <w:rPr>
                <w:rFonts w:ascii="Century Gothic" w:hAnsi="Century Gothic"/>
                <w:b/>
                <w:color w:val="000000"/>
                <w:sz w:val="18"/>
              </w:rPr>
              <w:t>5</w:t>
            </w:r>
            <w:r>
              <w:rPr>
                <w:rFonts w:ascii="Century Gothic" w:hAnsi="Century Gothic"/>
                <w:b/>
                <w:color w:val="000000"/>
                <w:sz w:val="18"/>
              </w:rPr>
              <w:t>6 5G</w:t>
            </w:r>
          </w:p>
          <w:p w14:paraId="1C1C9080" w14:textId="77777777" w:rsidR="00C72B01" w:rsidRDefault="00C72B01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Zasilacz 25W</w:t>
            </w:r>
          </w:p>
          <w:p w14:paraId="0DD721B4" w14:textId="77777777" w:rsidR="00B63618" w:rsidRPr="00B63618" w:rsidRDefault="00B63618" w:rsidP="00B63618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  <w:r w:rsidRPr="00B63618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 xml:space="preserve">Bizon Case Tur do Galaxy A36 5G / Galaxy A56 5G, </w:t>
            </w:r>
            <w:proofErr w:type="spellStart"/>
            <w:r w:rsidRPr="00B63618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czarne</w:t>
            </w:r>
            <w:proofErr w:type="spellEnd"/>
          </w:p>
          <w:p w14:paraId="503DA4A1" w14:textId="1134AFB7" w:rsidR="00B63618" w:rsidRPr="00B63618" w:rsidRDefault="00B63618" w:rsidP="00B63618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  <w:r w:rsidRPr="00B63618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 xml:space="preserve">Bizon Glass Clear Duo do Galaxy S25 FE / S24 FE / A36 5G / A56 5G, 2 </w:t>
            </w:r>
            <w:proofErr w:type="spellStart"/>
            <w:r w:rsidRPr="00B63618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sztuki</w:t>
            </w:r>
            <w:proofErr w:type="spellEnd"/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5FE4632" w14:textId="3FA74473" w:rsidR="006A6E15" w:rsidRPr="00C76203" w:rsidRDefault="006A6E15" w:rsidP="006A6E1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 xml:space="preserve">128 GB | 8 GB | </w:t>
            </w:r>
            <w:proofErr w:type="spellStart"/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Grafitowy</w:t>
            </w:r>
            <w:proofErr w:type="spellEnd"/>
          </w:p>
          <w:p w14:paraId="4CA48AF9" w14:textId="77777777" w:rsidR="00C72B01" w:rsidRPr="00C76203" w:rsidRDefault="006A6E15" w:rsidP="006A6E1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EP-T2510</w:t>
            </w:r>
          </w:p>
          <w:p w14:paraId="038E96AD" w14:textId="77777777" w:rsidR="00B63618" w:rsidRPr="00C76203" w:rsidRDefault="00B63618" w:rsidP="00B63618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BCTGALA365GBK</w:t>
            </w:r>
          </w:p>
          <w:p w14:paraId="10372046" w14:textId="77777777" w:rsidR="00B63618" w:rsidRPr="00C76203" w:rsidRDefault="00B63618" w:rsidP="00B63618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</w:p>
          <w:p w14:paraId="0BF8ED47" w14:textId="2DDDE477" w:rsidR="00B63618" w:rsidRDefault="00B63618" w:rsidP="00B63618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B63618">
              <w:rPr>
                <w:rFonts w:ascii="Century Gothic" w:hAnsi="Century Gothic"/>
                <w:b/>
                <w:color w:val="000000"/>
                <w:sz w:val="18"/>
              </w:rPr>
              <w:t>BGC2GALS24FE</w:t>
            </w:r>
          </w:p>
          <w:p w14:paraId="67E19FDC" w14:textId="196B4868" w:rsidR="00B63618" w:rsidRPr="001268AE" w:rsidRDefault="00B63618" w:rsidP="006A6E1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5BE9FED" w14:textId="7FCBDDCC" w:rsidR="00C72B01" w:rsidRPr="00C72B01" w:rsidRDefault="00FC17A3" w:rsidP="00C72B01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49</w:t>
            </w:r>
          </w:p>
        </w:tc>
      </w:tr>
      <w:tr w:rsidR="006A6E15" w:rsidRPr="002C7608" w14:paraId="60F9CA88" w14:textId="77777777" w:rsidTr="5217FF82">
        <w:trPr>
          <w:trHeight w:val="1059"/>
        </w:trPr>
        <w:tc>
          <w:tcPr>
            <w:tcW w:w="507" w:type="dxa"/>
            <w:shd w:val="clear" w:color="auto" w:fill="FFFFFF" w:themeFill="background1"/>
            <w:vAlign w:val="center"/>
          </w:tcPr>
          <w:p w14:paraId="24028C27" w14:textId="0633120D" w:rsidR="006A6E15" w:rsidRDefault="006A6E15" w:rsidP="006A6E15">
            <w:pPr>
              <w:rPr>
                <w:rFonts w:ascii="Calibri" w:hAnsi="Calibri"/>
                <w:b/>
                <w:color w:val="000000"/>
                <w:sz w:val="18"/>
              </w:rPr>
            </w:pPr>
            <w:r>
              <w:rPr>
                <w:rFonts w:ascii="Calibri" w:hAnsi="Calibri"/>
                <w:b/>
                <w:color w:val="000000"/>
                <w:sz w:val="18"/>
              </w:rPr>
              <w:t>4.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BC2FD4D" w14:textId="153C3593" w:rsidR="00115C4C" w:rsidRDefault="006A6E15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 xml:space="preserve">Telefon </w:t>
            </w:r>
            <w:r w:rsidR="00B63618">
              <w:rPr>
                <w:rFonts w:ascii="Century Gothic" w:hAnsi="Century Gothic"/>
                <w:b/>
                <w:color w:val="000000"/>
                <w:sz w:val="18"/>
              </w:rPr>
              <w:t>Z</w:t>
            </w:r>
            <w:r>
              <w:rPr>
                <w:rFonts w:ascii="Century Gothic" w:hAnsi="Century Gothic"/>
                <w:b/>
                <w:color w:val="000000"/>
                <w:sz w:val="18"/>
              </w:rPr>
              <w:t>asilacz</w:t>
            </w:r>
            <w:r w:rsidR="00552F19">
              <w:rPr>
                <w:rFonts w:ascii="Century Gothic" w:hAnsi="Century Gothic"/>
                <w:b/>
                <w:color w:val="000000"/>
                <w:sz w:val="18"/>
              </w:rPr>
              <w:t xml:space="preserve"> </w:t>
            </w:r>
            <w:r w:rsidR="00B63618">
              <w:rPr>
                <w:rFonts w:ascii="Century Gothic" w:hAnsi="Century Gothic"/>
                <w:b/>
                <w:color w:val="000000"/>
                <w:sz w:val="18"/>
              </w:rPr>
              <w:t>E</w:t>
            </w:r>
            <w:r w:rsidR="00552F19">
              <w:rPr>
                <w:rFonts w:ascii="Century Gothic" w:hAnsi="Century Gothic"/>
                <w:b/>
                <w:color w:val="000000"/>
                <w:sz w:val="18"/>
              </w:rPr>
              <w:t>tui</w:t>
            </w:r>
          </w:p>
          <w:p w14:paraId="10C77F06" w14:textId="48AC39F6" w:rsidR="006A6E15" w:rsidRDefault="00B63618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S</w:t>
            </w:r>
            <w:r w:rsidR="00552F19">
              <w:rPr>
                <w:rFonts w:ascii="Century Gothic" w:hAnsi="Century Gothic"/>
                <w:b/>
                <w:color w:val="000000"/>
                <w:sz w:val="18"/>
              </w:rPr>
              <w:t>zkło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3DF3DB45" w14:textId="758DA850" w:rsidR="006A6E15" w:rsidRDefault="006A6E15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 w:rsidRPr="00557692">
              <w:rPr>
                <w:rFonts w:ascii="Century Gothic" w:hAnsi="Century Gothic"/>
                <w:b/>
                <w:color w:val="000000"/>
                <w:sz w:val="18"/>
              </w:rPr>
              <w:t xml:space="preserve">Samsung Galaxy </w:t>
            </w:r>
            <w:r>
              <w:rPr>
                <w:rFonts w:ascii="Century Gothic" w:hAnsi="Century Gothic"/>
                <w:b/>
                <w:color w:val="000000"/>
                <w:sz w:val="18"/>
              </w:rPr>
              <w:t>S2</w:t>
            </w:r>
            <w:r w:rsidR="00312527">
              <w:rPr>
                <w:rFonts w:ascii="Century Gothic" w:hAnsi="Century Gothic"/>
                <w:b/>
                <w:color w:val="000000"/>
                <w:sz w:val="18"/>
              </w:rPr>
              <w:t>6</w:t>
            </w:r>
            <w:r>
              <w:rPr>
                <w:rFonts w:ascii="Century Gothic" w:hAnsi="Century Gothic"/>
                <w:b/>
                <w:color w:val="000000"/>
                <w:sz w:val="18"/>
              </w:rPr>
              <w:t xml:space="preserve"> Ultra</w:t>
            </w:r>
          </w:p>
          <w:p w14:paraId="72EB38E4" w14:textId="5982CC1C" w:rsidR="006A6E15" w:rsidRDefault="006A6E15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 xml:space="preserve">Zasilacz </w:t>
            </w:r>
            <w:r w:rsidR="00B6632B">
              <w:rPr>
                <w:rFonts w:ascii="Century Gothic" w:hAnsi="Century Gothic"/>
                <w:b/>
                <w:color w:val="000000"/>
                <w:sz w:val="18"/>
              </w:rPr>
              <w:t>60</w:t>
            </w:r>
            <w:r>
              <w:rPr>
                <w:rFonts w:ascii="Century Gothic" w:hAnsi="Century Gothic"/>
                <w:b/>
                <w:color w:val="000000"/>
                <w:sz w:val="18"/>
              </w:rPr>
              <w:t>W</w:t>
            </w:r>
          </w:p>
          <w:p w14:paraId="058D64BF" w14:textId="77777777" w:rsidR="0018030A" w:rsidRPr="0018030A" w:rsidRDefault="0018030A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proofErr w:type="spellStart"/>
            <w:r w:rsidRPr="0018030A">
              <w:rPr>
                <w:rFonts w:ascii="Century Gothic" w:hAnsi="Century Gothic"/>
                <w:b/>
                <w:color w:val="000000"/>
                <w:sz w:val="18"/>
              </w:rPr>
              <w:t>Spigen</w:t>
            </w:r>
            <w:proofErr w:type="spellEnd"/>
            <w:r w:rsidRPr="0018030A">
              <w:rPr>
                <w:rFonts w:ascii="Century Gothic" w:hAnsi="Century Gothic"/>
                <w:b/>
                <w:color w:val="000000"/>
                <w:sz w:val="18"/>
              </w:rPr>
              <w:t xml:space="preserve"> Nano Pop Mag do </w:t>
            </w:r>
            <w:proofErr w:type="spellStart"/>
            <w:r w:rsidRPr="0018030A">
              <w:rPr>
                <w:rFonts w:ascii="Century Gothic" w:hAnsi="Century Gothic"/>
                <w:b/>
                <w:color w:val="000000"/>
                <w:sz w:val="18"/>
              </w:rPr>
              <w:t>MagSafe</w:t>
            </w:r>
            <w:proofErr w:type="spellEnd"/>
            <w:r w:rsidRPr="0018030A">
              <w:rPr>
                <w:rFonts w:ascii="Century Gothic" w:hAnsi="Century Gothic"/>
                <w:b/>
                <w:color w:val="000000"/>
                <w:sz w:val="18"/>
              </w:rPr>
              <w:t xml:space="preserve"> do Galaxy S26 Ultra, czarno-szare</w:t>
            </w:r>
          </w:p>
          <w:p w14:paraId="5060CE43" w14:textId="027A4995" w:rsidR="00115C4C" w:rsidRPr="00557692" w:rsidRDefault="0018030A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 w:rsidRPr="0018030A">
              <w:rPr>
                <w:rFonts w:ascii="Century Gothic" w:hAnsi="Century Gothic"/>
                <w:b/>
                <w:color w:val="000000"/>
                <w:sz w:val="18"/>
              </w:rPr>
              <w:t xml:space="preserve">Szkło do etui + Aplikator </w:t>
            </w:r>
            <w:proofErr w:type="spellStart"/>
            <w:r w:rsidRPr="0018030A">
              <w:rPr>
                <w:rFonts w:ascii="Century Gothic" w:hAnsi="Century Gothic"/>
                <w:b/>
                <w:color w:val="000000"/>
                <w:sz w:val="18"/>
              </w:rPr>
              <w:t>Spigen</w:t>
            </w:r>
            <w:proofErr w:type="spellEnd"/>
            <w:r w:rsidRPr="0018030A">
              <w:rPr>
                <w:rFonts w:ascii="Century Gothic" w:hAnsi="Century Gothic"/>
                <w:b/>
                <w:color w:val="000000"/>
                <w:sz w:val="18"/>
              </w:rPr>
              <w:t xml:space="preserve"> </w:t>
            </w:r>
            <w:proofErr w:type="spellStart"/>
            <w:r w:rsidRPr="0018030A">
              <w:rPr>
                <w:rFonts w:ascii="Century Gothic" w:hAnsi="Century Gothic"/>
                <w:b/>
                <w:color w:val="000000"/>
                <w:sz w:val="18"/>
              </w:rPr>
              <w:t>Glas.tR</w:t>
            </w:r>
            <w:proofErr w:type="spellEnd"/>
            <w:r w:rsidRPr="0018030A">
              <w:rPr>
                <w:rFonts w:ascii="Century Gothic" w:hAnsi="Century Gothic"/>
                <w:b/>
                <w:color w:val="000000"/>
                <w:sz w:val="18"/>
              </w:rPr>
              <w:t xml:space="preserve"> EZ Fit Pro 2-Pack (AC) do Galaxy S26 Ultra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41A1701" w14:textId="2F9A22A7" w:rsidR="006A6E15" w:rsidRDefault="006A6E15" w:rsidP="006A6E1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 xml:space="preserve">256 GB | 12 GB | </w:t>
            </w:r>
            <w:r w:rsidR="00312527">
              <w:rPr>
                <w:rFonts w:ascii="Century Gothic" w:hAnsi="Century Gothic"/>
                <w:b/>
                <w:color w:val="000000"/>
                <w:sz w:val="18"/>
              </w:rPr>
              <w:t>C</w:t>
            </w:r>
            <w:r>
              <w:rPr>
                <w:rFonts w:ascii="Century Gothic" w:hAnsi="Century Gothic"/>
                <w:b/>
                <w:color w:val="000000"/>
                <w:sz w:val="18"/>
              </w:rPr>
              <w:t>zarny</w:t>
            </w:r>
          </w:p>
          <w:p w14:paraId="5F228935" w14:textId="2BF7E268" w:rsidR="006A6E15" w:rsidRDefault="006A6E15" w:rsidP="006A6E1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EP-T</w:t>
            </w:r>
            <w:r w:rsidR="00B6632B">
              <w:rPr>
                <w:rFonts w:ascii="Century Gothic" w:hAnsi="Century Gothic"/>
                <w:b/>
                <w:color w:val="000000"/>
                <w:sz w:val="18"/>
              </w:rPr>
              <w:t>60</w:t>
            </w:r>
            <w:r>
              <w:rPr>
                <w:rFonts w:ascii="Century Gothic" w:hAnsi="Century Gothic"/>
                <w:b/>
                <w:color w:val="000000"/>
                <w:sz w:val="18"/>
              </w:rPr>
              <w:t>10</w:t>
            </w:r>
          </w:p>
          <w:p w14:paraId="15E5FE6B" w14:textId="77777777" w:rsidR="0018030A" w:rsidRPr="00FC17A3" w:rsidRDefault="0018030A" w:rsidP="0018030A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FC17A3">
              <w:rPr>
                <w:rFonts w:ascii="Century Gothic" w:hAnsi="Century Gothic"/>
                <w:b/>
                <w:color w:val="000000"/>
                <w:sz w:val="18"/>
              </w:rPr>
              <w:t>ACS11038</w:t>
            </w:r>
          </w:p>
          <w:p w14:paraId="19930DC1" w14:textId="10C94EF0" w:rsidR="0018030A" w:rsidRPr="00FC17A3" w:rsidRDefault="0018030A" w:rsidP="006A6E1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FC17A3">
              <w:rPr>
                <w:rFonts w:ascii="Century Gothic" w:hAnsi="Century Gothic"/>
                <w:b/>
                <w:color w:val="000000"/>
                <w:sz w:val="18"/>
              </w:rPr>
              <w:t xml:space="preserve"> </w:t>
            </w:r>
          </w:p>
          <w:p w14:paraId="2CD5CC50" w14:textId="782BE9DC" w:rsidR="001173B4" w:rsidRPr="00115C4C" w:rsidRDefault="0018030A" w:rsidP="006A6E1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  <w:r w:rsidRPr="0018030A">
              <w:rPr>
                <w:rFonts w:ascii="Century Gothic" w:hAnsi="Century Gothic"/>
                <w:b/>
                <w:color w:val="000000"/>
                <w:sz w:val="18"/>
              </w:rPr>
              <w:t>AGL11072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10BE917" w14:textId="1394FB90" w:rsidR="006A6E15" w:rsidRPr="00C72B01" w:rsidRDefault="5217FF82" w:rsidP="5217FF82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</w:pPr>
            <w:r w:rsidRPr="5217FF82">
              <w:rPr>
                <w:rFonts w:ascii="Century Gothic" w:hAnsi="Century Gothic"/>
                <w:b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7C69C0" w:rsidRPr="002C7608" w14:paraId="0CB799E7" w14:textId="77777777" w:rsidTr="5217FF82">
        <w:trPr>
          <w:trHeight w:val="1059"/>
        </w:trPr>
        <w:tc>
          <w:tcPr>
            <w:tcW w:w="507" w:type="dxa"/>
            <w:shd w:val="clear" w:color="auto" w:fill="FFFFFF" w:themeFill="background1"/>
            <w:vAlign w:val="center"/>
          </w:tcPr>
          <w:p w14:paraId="0F632AE8" w14:textId="2E9FB730" w:rsidR="007C69C0" w:rsidRDefault="007C69C0" w:rsidP="006A6E15">
            <w:pPr>
              <w:rPr>
                <w:rFonts w:ascii="Calibri" w:hAnsi="Calibri"/>
                <w:b/>
                <w:color w:val="000000"/>
                <w:sz w:val="18"/>
              </w:rPr>
            </w:pPr>
            <w:r>
              <w:rPr>
                <w:rFonts w:ascii="Calibri" w:hAnsi="Calibri"/>
                <w:b/>
                <w:color w:val="000000"/>
                <w:sz w:val="18"/>
              </w:rPr>
              <w:t>5.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CEA767B" w14:textId="77777777" w:rsidR="007C69C0" w:rsidRDefault="007C69C0" w:rsidP="007C69C0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Telefon Zasilacz Etui</w:t>
            </w:r>
          </w:p>
          <w:p w14:paraId="6A71AF91" w14:textId="29D02ADF" w:rsidR="007C69C0" w:rsidRDefault="007C69C0" w:rsidP="007C69C0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Szkło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0FAE2B91" w14:textId="3C4CA239" w:rsidR="007C69C0" w:rsidRDefault="007C69C0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 w:rsidRPr="007C69C0">
              <w:rPr>
                <w:rFonts w:ascii="Century Gothic" w:hAnsi="Century Gothic"/>
                <w:b/>
                <w:color w:val="000000"/>
                <w:sz w:val="18"/>
              </w:rPr>
              <w:t>Apple iPhone 17 Pro 256GB</w:t>
            </w:r>
            <w:r>
              <w:rPr>
                <w:rFonts w:ascii="Century Gothic" w:hAnsi="Century Gothic"/>
                <w:b/>
                <w:color w:val="000000"/>
                <w:sz w:val="18"/>
              </w:rPr>
              <w:t xml:space="preserve"> </w:t>
            </w:r>
          </w:p>
          <w:p w14:paraId="64A9E191" w14:textId="2ADABCE0" w:rsidR="007C69C0" w:rsidRDefault="007C69C0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r w:rsidRPr="007C69C0">
              <w:rPr>
                <w:rFonts w:ascii="Century Gothic" w:hAnsi="Century Gothic"/>
                <w:b/>
                <w:color w:val="000000"/>
                <w:sz w:val="18"/>
              </w:rPr>
              <w:t>Apple Zasilacz USB-C o mocy 30 W</w:t>
            </w:r>
          </w:p>
          <w:p w14:paraId="664945D0" w14:textId="57B3A07F" w:rsidR="007C69C0" w:rsidRDefault="007C69C0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</w:rPr>
            </w:pPr>
            <w:proofErr w:type="spellStart"/>
            <w:r w:rsidRPr="007C69C0">
              <w:rPr>
                <w:rFonts w:ascii="Century Gothic" w:hAnsi="Century Gothic"/>
                <w:b/>
                <w:color w:val="000000"/>
                <w:sz w:val="18"/>
              </w:rPr>
              <w:t>Spigen</w:t>
            </w:r>
            <w:proofErr w:type="spellEnd"/>
            <w:r w:rsidRPr="007C69C0">
              <w:rPr>
                <w:rFonts w:ascii="Century Gothic" w:hAnsi="Century Gothic"/>
                <w:b/>
                <w:color w:val="000000"/>
                <w:sz w:val="18"/>
              </w:rPr>
              <w:t xml:space="preserve"> Nano Pop Mag do </w:t>
            </w:r>
            <w:proofErr w:type="spellStart"/>
            <w:r w:rsidRPr="007C69C0">
              <w:rPr>
                <w:rFonts w:ascii="Century Gothic" w:hAnsi="Century Gothic"/>
                <w:b/>
                <w:color w:val="000000"/>
                <w:sz w:val="18"/>
              </w:rPr>
              <w:t>MagSafe</w:t>
            </w:r>
            <w:proofErr w:type="spellEnd"/>
            <w:r w:rsidRPr="007C69C0">
              <w:rPr>
                <w:rFonts w:ascii="Century Gothic" w:hAnsi="Century Gothic"/>
                <w:b/>
                <w:color w:val="000000"/>
                <w:sz w:val="18"/>
              </w:rPr>
              <w:t xml:space="preserve"> do iPhone 17 Pro, czarno-szare</w:t>
            </w:r>
          </w:p>
          <w:p w14:paraId="1DAA3993" w14:textId="582BEEBF" w:rsidR="007C69C0" w:rsidRPr="00C76203" w:rsidRDefault="007C69C0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  <w:proofErr w:type="spellStart"/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Szkło</w:t>
            </w:r>
            <w:proofErr w:type="spellEnd"/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 xml:space="preserve"> do etui + </w:t>
            </w:r>
            <w:proofErr w:type="spellStart"/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Aplikator</w:t>
            </w:r>
            <w:proofErr w:type="spellEnd"/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 xml:space="preserve"> </w:t>
            </w:r>
            <w:proofErr w:type="spellStart"/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Spigen</w:t>
            </w:r>
            <w:proofErr w:type="spellEnd"/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 xml:space="preserve"> </w:t>
            </w:r>
            <w:proofErr w:type="spellStart"/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>Glas.tR</w:t>
            </w:r>
            <w:proofErr w:type="spellEnd"/>
            <w:r w:rsidRPr="00C76203">
              <w:rPr>
                <w:rFonts w:ascii="Century Gothic" w:hAnsi="Century Gothic"/>
                <w:b/>
                <w:color w:val="000000"/>
                <w:sz w:val="18"/>
                <w:lang w:val="en-US"/>
              </w:rPr>
              <w:t xml:space="preserve"> EZ Fit 2-Pack (AC) do iPhone 17 Pro / 17 / 16 Pro</w:t>
            </w:r>
          </w:p>
          <w:p w14:paraId="26692ABD" w14:textId="28A21D2D" w:rsidR="007C69C0" w:rsidRPr="00C76203" w:rsidRDefault="007C69C0" w:rsidP="00AA319B">
            <w:pPr>
              <w:spacing w:after="0" w:line="240" w:lineRule="auto"/>
              <w:jc w:val="both"/>
              <w:rPr>
                <w:rFonts w:ascii="Century Gothic" w:hAnsi="Century Gothic"/>
                <w:b/>
                <w:color w:val="000000"/>
                <w:sz w:val="18"/>
                <w:lang w:val="en-US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A5B50FF" w14:textId="1C3F342F" w:rsidR="007C69C0" w:rsidRDefault="007C69C0" w:rsidP="00CE07F6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7C69C0">
              <w:rPr>
                <w:rFonts w:ascii="Century Gothic" w:hAnsi="Century Gothic"/>
                <w:b/>
                <w:color w:val="000000"/>
                <w:sz w:val="18"/>
              </w:rPr>
              <w:t>MG8J4HX/A</w:t>
            </w:r>
            <w:r>
              <w:rPr>
                <w:rFonts w:ascii="Century Gothic" w:hAnsi="Century Gothic"/>
                <w:b/>
                <w:color w:val="000000"/>
                <w:sz w:val="18"/>
              </w:rPr>
              <w:t xml:space="preserve"> | G</w:t>
            </w:r>
            <w:r w:rsidRPr="007C69C0">
              <w:rPr>
                <w:rFonts w:ascii="Century Gothic" w:hAnsi="Century Gothic"/>
                <w:b/>
                <w:color w:val="000000"/>
                <w:sz w:val="18"/>
              </w:rPr>
              <w:t>łębinowy błękit</w:t>
            </w:r>
          </w:p>
          <w:p w14:paraId="416F77EB" w14:textId="09E86A69" w:rsidR="007C69C0" w:rsidRDefault="007C69C0" w:rsidP="0048082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7C69C0">
              <w:rPr>
                <w:rFonts w:ascii="Century Gothic" w:hAnsi="Century Gothic"/>
                <w:b/>
                <w:color w:val="000000"/>
                <w:sz w:val="18"/>
              </w:rPr>
              <w:t>MW2G3ZM/A</w:t>
            </w:r>
          </w:p>
          <w:p w14:paraId="04DC2FE9" w14:textId="77777777" w:rsidR="00480825" w:rsidRDefault="00480825" w:rsidP="007C69C0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</w:p>
          <w:p w14:paraId="74016E0B" w14:textId="77777777" w:rsidR="00480825" w:rsidRDefault="007C69C0" w:rsidP="0048082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7C69C0">
              <w:rPr>
                <w:rFonts w:ascii="Century Gothic" w:hAnsi="Century Gothic"/>
                <w:b/>
                <w:color w:val="000000"/>
                <w:sz w:val="18"/>
              </w:rPr>
              <w:t>ACS10328</w:t>
            </w:r>
          </w:p>
          <w:p w14:paraId="7C6E8F0D" w14:textId="77777777" w:rsidR="00480825" w:rsidRDefault="00480825" w:rsidP="0048082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</w:p>
          <w:p w14:paraId="247289C8" w14:textId="5AAB2D9B" w:rsidR="007C69C0" w:rsidRPr="007C69C0" w:rsidRDefault="00480825" w:rsidP="0048082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480825">
              <w:rPr>
                <w:rFonts w:ascii="Century Gothic" w:hAnsi="Century Gothic"/>
                <w:b/>
                <w:color w:val="000000"/>
                <w:sz w:val="18"/>
              </w:rPr>
              <w:t>AGL07928</w:t>
            </w:r>
          </w:p>
          <w:p w14:paraId="2B995F11" w14:textId="5B729E6A" w:rsidR="007C69C0" w:rsidRDefault="007C69C0" w:rsidP="006A6E15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5E0D0D0" w14:textId="32096CDA" w:rsidR="007C69C0" w:rsidRDefault="007C69C0" w:rsidP="00C76203">
            <w:pPr>
              <w:keepNext/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>
              <w:rPr>
                <w:rFonts w:ascii="Century Gothic" w:hAnsi="Century Gothic"/>
                <w:b/>
                <w:color w:val="000000"/>
                <w:sz w:val="18"/>
              </w:rPr>
              <w:t>6</w:t>
            </w:r>
          </w:p>
        </w:tc>
      </w:tr>
    </w:tbl>
    <w:p w14:paraId="50717DD3" w14:textId="36618D93" w:rsidR="003E0A90" w:rsidRPr="001651F0" w:rsidRDefault="00C76203" w:rsidP="00F2736D">
      <w:pPr>
        <w:pStyle w:val="Legenda"/>
      </w:pPr>
      <w:r>
        <w:t xml:space="preserve">Tabela </w:t>
      </w:r>
      <w:r>
        <w:rPr>
          <w:i w:val="0"/>
          <w:iCs w:val="0"/>
        </w:rPr>
        <w:fldChar w:fldCharType="begin"/>
      </w:r>
      <w:r>
        <w:instrText xml:space="preserve"> SEQ Tabela \* ARABIC </w:instrText>
      </w:r>
      <w:r>
        <w:rPr>
          <w:i w:val="0"/>
          <w:iCs w:val="0"/>
        </w:rPr>
        <w:fldChar w:fldCharType="separate"/>
      </w:r>
      <w:r>
        <w:rPr>
          <w:noProof/>
        </w:rPr>
        <w:t>1</w:t>
      </w:r>
      <w:r>
        <w:rPr>
          <w:i w:val="0"/>
          <w:iCs w:val="0"/>
        </w:rPr>
        <w:fldChar w:fldCharType="end"/>
      </w:r>
    </w:p>
    <w:p w14:paraId="4EBE8F93" w14:textId="4E027C90" w:rsidR="00E16DD8" w:rsidRDefault="00DC27CB" w:rsidP="00E16DD8">
      <w:pPr>
        <w:pStyle w:val="Akapitzlist"/>
        <w:widowControl w:val="0"/>
        <w:numPr>
          <w:ilvl w:val="0"/>
          <w:numId w:val="2"/>
        </w:numPr>
        <w:spacing w:after="120" w:line="240" w:lineRule="auto"/>
        <w:ind w:left="284" w:hanging="284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Wymagania</w:t>
      </w:r>
      <w:r w:rsidR="001268AE">
        <w:rPr>
          <w:rFonts w:ascii="Arial" w:hAnsi="Arial" w:cs="Arial"/>
          <w:b/>
          <w:sz w:val="20"/>
          <w:szCs w:val="20"/>
        </w:rPr>
        <w:t xml:space="preserve"> dodatkowe</w:t>
      </w:r>
      <w:r w:rsidR="00BA53B1" w:rsidRPr="00112A2C">
        <w:rPr>
          <w:rFonts w:ascii="Arial" w:hAnsi="Arial" w:cs="Arial"/>
          <w:b/>
          <w:sz w:val="20"/>
          <w:szCs w:val="20"/>
        </w:rPr>
        <w:t>:</w:t>
      </w:r>
    </w:p>
    <w:p w14:paraId="6A3FFC3F" w14:textId="40ECDDAE" w:rsidR="00DC27CB" w:rsidRDefault="000D6262" w:rsidP="00F2736D">
      <w:pPr>
        <w:pStyle w:val="Akapitzlist"/>
        <w:widowControl w:val="0"/>
        <w:numPr>
          <w:ilvl w:val="0"/>
          <w:numId w:val="19"/>
        </w:numPr>
        <w:spacing w:after="12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083317">
        <w:rPr>
          <w:rFonts w:ascii="Arial" w:hAnsi="Arial" w:cs="Arial"/>
          <w:b/>
          <w:sz w:val="20"/>
          <w:szCs w:val="20"/>
        </w:rPr>
        <w:t>Zamawiający wymaga</w:t>
      </w:r>
      <w:r w:rsidR="00557692" w:rsidRPr="00083317">
        <w:rPr>
          <w:rFonts w:ascii="Arial" w:hAnsi="Arial" w:cs="Arial"/>
          <w:b/>
          <w:sz w:val="20"/>
          <w:szCs w:val="20"/>
        </w:rPr>
        <w:t>,</w:t>
      </w:r>
      <w:r w:rsidRPr="00083317">
        <w:rPr>
          <w:rFonts w:ascii="Arial" w:hAnsi="Arial" w:cs="Arial"/>
          <w:b/>
          <w:sz w:val="20"/>
          <w:szCs w:val="20"/>
        </w:rPr>
        <w:t xml:space="preserve"> by sprzęt </w:t>
      </w:r>
      <w:r w:rsidR="00F16A46" w:rsidRPr="00083317">
        <w:rPr>
          <w:rFonts w:ascii="Arial" w:hAnsi="Arial" w:cs="Arial"/>
          <w:b/>
          <w:sz w:val="20"/>
          <w:szCs w:val="20"/>
        </w:rPr>
        <w:t xml:space="preserve">w </w:t>
      </w:r>
      <w:r w:rsidR="00557692" w:rsidRPr="00083317">
        <w:rPr>
          <w:rFonts w:ascii="Arial" w:hAnsi="Arial" w:cs="Arial"/>
          <w:b/>
          <w:sz w:val="20"/>
          <w:szCs w:val="20"/>
        </w:rPr>
        <w:t>chwili dostawy</w:t>
      </w:r>
      <w:r w:rsidR="00F16A46" w:rsidRPr="00083317">
        <w:rPr>
          <w:rFonts w:ascii="Arial" w:hAnsi="Arial" w:cs="Arial"/>
          <w:b/>
          <w:sz w:val="20"/>
          <w:szCs w:val="20"/>
        </w:rPr>
        <w:t xml:space="preserve"> był </w:t>
      </w:r>
      <w:r w:rsidRPr="00083317">
        <w:rPr>
          <w:rFonts w:ascii="Arial" w:hAnsi="Arial" w:cs="Arial"/>
          <w:b/>
          <w:sz w:val="20"/>
          <w:szCs w:val="20"/>
        </w:rPr>
        <w:t xml:space="preserve">przypisany do programu partnerskiego Samsung Knox Mobile </w:t>
      </w:r>
      <w:proofErr w:type="spellStart"/>
      <w:r w:rsidRPr="00083317">
        <w:rPr>
          <w:rFonts w:ascii="Arial" w:hAnsi="Arial" w:cs="Arial"/>
          <w:b/>
          <w:sz w:val="20"/>
          <w:szCs w:val="20"/>
        </w:rPr>
        <w:t>Enrollment</w:t>
      </w:r>
      <w:proofErr w:type="spellEnd"/>
      <w:r w:rsidR="00DA092A">
        <w:rPr>
          <w:rFonts w:ascii="Arial" w:hAnsi="Arial" w:cs="Arial"/>
          <w:b/>
          <w:sz w:val="20"/>
          <w:szCs w:val="20"/>
        </w:rPr>
        <w:t xml:space="preserve"> oraz </w:t>
      </w:r>
      <w:r w:rsidR="0087645D" w:rsidRPr="0087645D">
        <w:rPr>
          <w:rFonts w:ascii="Arial" w:hAnsi="Arial" w:cs="Arial"/>
          <w:b/>
          <w:sz w:val="20"/>
          <w:szCs w:val="20"/>
        </w:rPr>
        <w:t>Apple Business Manager</w:t>
      </w:r>
      <w:r w:rsidR="00DA092A">
        <w:rPr>
          <w:rFonts w:ascii="Arial" w:hAnsi="Arial" w:cs="Arial"/>
          <w:b/>
          <w:sz w:val="20"/>
          <w:szCs w:val="20"/>
        </w:rPr>
        <w:t xml:space="preserve"> </w:t>
      </w:r>
      <w:r w:rsidR="0087645D">
        <w:rPr>
          <w:rFonts w:ascii="Arial" w:hAnsi="Arial" w:cs="Arial"/>
          <w:b/>
          <w:sz w:val="20"/>
          <w:szCs w:val="20"/>
        </w:rPr>
        <w:t>(</w:t>
      </w:r>
      <w:r w:rsidR="00DA092A">
        <w:rPr>
          <w:rFonts w:ascii="Arial" w:hAnsi="Arial" w:cs="Arial"/>
          <w:b/>
          <w:sz w:val="20"/>
          <w:szCs w:val="20"/>
        </w:rPr>
        <w:t>ABM</w:t>
      </w:r>
      <w:r w:rsidR="0087645D">
        <w:rPr>
          <w:rFonts w:ascii="Arial" w:hAnsi="Arial" w:cs="Arial"/>
          <w:b/>
          <w:sz w:val="20"/>
          <w:szCs w:val="20"/>
        </w:rPr>
        <w:t>)</w:t>
      </w:r>
      <w:r w:rsidR="00DA092A">
        <w:rPr>
          <w:rFonts w:ascii="Arial" w:hAnsi="Arial" w:cs="Arial"/>
          <w:b/>
          <w:sz w:val="20"/>
          <w:szCs w:val="20"/>
        </w:rPr>
        <w:t xml:space="preserve"> </w:t>
      </w:r>
      <w:r w:rsidRPr="00083317">
        <w:rPr>
          <w:rFonts w:ascii="Arial" w:hAnsi="Arial" w:cs="Arial"/>
          <w:b/>
          <w:sz w:val="20"/>
          <w:szCs w:val="20"/>
        </w:rPr>
        <w:t>w który</w:t>
      </w:r>
      <w:r w:rsidR="00DA092A">
        <w:rPr>
          <w:rFonts w:ascii="Arial" w:hAnsi="Arial" w:cs="Arial"/>
          <w:b/>
          <w:sz w:val="20"/>
          <w:szCs w:val="20"/>
        </w:rPr>
        <w:t>ch</w:t>
      </w:r>
      <w:r w:rsidRPr="00083317">
        <w:rPr>
          <w:rFonts w:ascii="Arial" w:hAnsi="Arial" w:cs="Arial"/>
          <w:b/>
          <w:sz w:val="20"/>
          <w:szCs w:val="20"/>
        </w:rPr>
        <w:t xml:space="preserve"> to </w:t>
      </w:r>
      <w:r w:rsidR="00F16A46" w:rsidRPr="00083317">
        <w:rPr>
          <w:rFonts w:ascii="Arial" w:hAnsi="Arial" w:cs="Arial"/>
          <w:b/>
          <w:sz w:val="20"/>
          <w:szCs w:val="20"/>
        </w:rPr>
        <w:t>Operator Gazociągów Przesyłowych</w:t>
      </w:r>
      <w:r w:rsidRPr="00083317">
        <w:rPr>
          <w:rFonts w:ascii="Arial" w:hAnsi="Arial" w:cs="Arial"/>
          <w:b/>
          <w:sz w:val="20"/>
          <w:szCs w:val="20"/>
        </w:rPr>
        <w:t xml:space="preserve"> </w:t>
      </w:r>
      <w:r w:rsidR="00083317" w:rsidRPr="00083317">
        <w:rPr>
          <w:rFonts w:ascii="Arial" w:hAnsi="Arial" w:cs="Arial"/>
          <w:b/>
          <w:sz w:val="20"/>
          <w:szCs w:val="20"/>
        </w:rPr>
        <w:t>GAZ-SYSTEM</w:t>
      </w:r>
      <w:r w:rsidRPr="00083317">
        <w:rPr>
          <w:rFonts w:ascii="Arial" w:hAnsi="Arial" w:cs="Arial"/>
          <w:b/>
          <w:sz w:val="20"/>
          <w:szCs w:val="20"/>
        </w:rPr>
        <w:t xml:space="preserve"> S.A. uczestniczy</w:t>
      </w:r>
      <w:r w:rsidR="007B1C5E" w:rsidRPr="00083317">
        <w:rPr>
          <w:rFonts w:ascii="Arial" w:hAnsi="Arial" w:cs="Arial"/>
          <w:b/>
          <w:sz w:val="20"/>
          <w:szCs w:val="20"/>
        </w:rPr>
        <w:t xml:space="preserve"> (posiada </w:t>
      </w:r>
      <w:r w:rsidR="00083317">
        <w:rPr>
          <w:rFonts w:ascii="Arial" w:hAnsi="Arial" w:cs="Arial"/>
          <w:b/>
          <w:sz w:val="20"/>
          <w:szCs w:val="20"/>
        </w:rPr>
        <w:t>własny identyfikator</w:t>
      </w:r>
      <w:r w:rsidR="007B1C5E" w:rsidRPr="00083317">
        <w:rPr>
          <w:rFonts w:ascii="Arial" w:hAnsi="Arial" w:cs="Arial"/>
          <w:b/>
          <w:sz w:val="20"/>
          <w:szCs w:val="20"/>
        </w:rPr>
        <w:t>)</w:t>
      </w:r>
    </w:p>
    <w:p w14:paraId="02397834" w14:textId="17AB765A" w:rsidR="00083317" w:rsidRDefault="00083317" w:rsidP="00F2736D">
      <w:pPr>
        <w:pStyle w:val="Akapitzlist"/>
        <w:widowControl w:val="0"/>
        <w:numPr>
          <w:ilvl w:val="0"/>
          <w:numId w:val="19"/>
        </w:numPr>
        <w:spacing w:after="12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Identyfikator</w:t>
      </w:r>
      <w:r w:rsidR="00714A07">
        <w:rPr>
          <w:rFonts w:ascii="Arial" w:hAnsi="Arial" w:cs="Arial"/>
          <w:b/>
          <w:sz w:val="20"/>
          <w:szCs w:val="20"/>
        </w:rPr>
        <w:t>y</w:t>
      </w:r>
      <w:r>
        <w:rPr>
          <w:rFonts w:ascii="Arial" w:hAnsi="Arial" w:cs="Arial"/>
          <w:b/>
          <w:sz w:val="20"/>
          <w:szCs w:val="20"/>
        </w:rPr>
        <w:t xml:space="preserve"> zostan</w:t>
      </w:r>
      <w:r w:rsidR="00714A07">
        <w:rPr>
          <w:rFonts w:ascii="Arial" w:hAnsi="Arial" w:cs="Arial"/>
          <w:b/>
          <w:sz w:val="20"/>
          <w:szCs w:val="20"/>
        </w:rPr>
        <w:t>ą</w:t>
      </w:r>
      <w:r>
        <w:rPr>
          <w:rFonts w:ascii="Arial" w:hAnsi="Arial" w:cs="Arial"/>
          <w:b/>
          <w:sz w:val="20"/>
          <w:szCs w:val="20"/>
        </w:rPr>
        <w:t xml:space="preserve"> przekazan</w:t>
      </w:r>
      <w:r w:rsidR="00714A07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Wykonawcy po podpisaniu umowy.</w:t>
      </w:r>
    </w:p>
    <w:p w14:paraId="5604425F" w14:textId="77777777" w:rsidR="0099337F" w:rsidRPr="00083317" w:rsidRDefault="0099337F" w:rsidP="0099337F">
      <w:pPr>
        <w:pStyle w:val="Tekstpodstawowywcity"/>
        <w:numPr>
          <w:ilvl w:val="0"/>
          <w:numId w:val="19"/>
        </w:numPr>
        <w:jc w:val="both"/>
        <w:rPr>
          <w:rFonts w:ascii="Arial" w:hAnsi="Arial" w:cs="Arial"/>
          <w:b/>
          <w:sz w:val="20"/>
          <w:szCs w:val="20"/>
        </w:rPr>
      </w:pPr>
      <w:r w:rsidRPr="00083317">
        <w:rPr>
          <w:rFonts w:ascii="Arial" w:hAnsi="Arial" w:cs="Arial"/>
          <w:b/>
          <w:sz w:val="20"/>
          <w:szCs w:val="20"/>
        </w:rPr>
        <w:t>Warunki dostawy obejmują ubezpieczenie w/w dostaw oraz wniesienie zamawianych urządzeń do wskazanych przez Zamawiającego pomieszczeń.</w:t>
      </w:r>
    </w:p>
    <w:p w14:paraId="7C7316DE" w14:textId="77777777" w:rsidR="0099337F" w:rsidRPr="00632566" w:rsidRDefault="0099337F" w:rsidP="00F2736D">
      <w:pPr>
        <w:pStyle w:val="Akapitzlist"/>
        <w:widowControl w:val="0"/>
        <w:numPr>
          <w:ilvl w:val="0"/>
          <w:numId w:val="19"/>
        </w:numPr>
        <w:spacing w:after="120" w:line="240" w:lineRule="auto"/>
        <w:jc w:val="both"/>
        <w:rPr>
          <w:rStyle w:val="dane1"/>
          <w:rFonts w:ascii="Arial" w:hAnsi="Arial" w:cs="Arial"/>
          <w:b/>
          <w:color w:val="00000A"/>
          <w:sz w:val="20"/>
          <w:szCs w:val="20"/>
        </w:rPr>
      </w:pPr>
      <w:r w:rsidRPr="00112A2C">
        <w:rPr>
          <w:rStyle w:val="dane1"/>
          <w:rFonts w:ascii="Arial" w:hAnsi="Arial" w:cs="Arial"/>
          <w:b/>
          <w:color w:val="00000A"/>
          <w:sz w:val="20"/>
          <w:szCs w:val="20"/>
        </w:rPr>
        <w:t>Sprzęt dostarczony w ramach realizacji Zamówienia musi być fabrycznie nowy, nieużywany</w:t>
      </w:r>
      <w:r>
        <w:rPr>
          <w:rStyle w:val="dane1"/>
          <w:rFonts w:ascii="Arial" w:hAnsi="Arial" w:cs="Arial"/>
          <w:b/>
          <w:color w:val="00000A"/>
          <w:sz w:val="20"/>
          <w:szCs w:val="20"/>
        </w:rPr>
        <w:t xml:space="preserve">, </w:t>
      </w:r>
      <w:r w:rsidRPr="00112A2C">
        <w:rPr>
          <w:rStyle w:val="dane1"/>
          <w:rFonts w:ascii="Arial" w:hAnsi="Arial" w:cs="Arial"/>
          <w:b/>
          <w:color w:val="00000A"/>
          <w:sz w:val="20"/>
          <w:szCs w:val="20"/>
        </w:rPr>
        <w:t>wyprodukowany w ciągu ostatnich 12 miesięcy</w:t>
      </w:r>
      <w:r w:rsidRPr="00083317">
        <w:rPr>
          <w:rStyle w:val="dane1"/>
          <w:rFonts w:ascii="Arial" w:hAnsi="Arial" w:cs="Arial"/>
          <w:b/>
          <w:color w:val="00000A"/>
          <w:sz w:val="20"/>
          <w:szCs w:val="20"/>
        </w:rPr>
        <w:t>.</w:t>
      </w:r>
      <w:r>
        <w:rPr>
          <w:rStyle w:val="dane1"/>
          <w:rFonts w:ascii="Arial" w:hAnsi="Arial" w:cs="Arial"/>
          <w:b/>
          <w:color w:val="00000A"/>
          <w:sz w:val="20"/>
          <w:szCs w:val="20"/>
        </w:rPr>
        <w:t xml:space="preserve"> </w:t>
      </w:r>
      <w:r w:rsidRPr="00632566">
        <w:rPr>
          <w:rStyle w:val="dane1"/>
          <w:rFonts w:ascii="Arial" w:hAnsi="Arial" w:cs="Arial"/>
          <w:b/>
          <w:color w:val="00000A"/>
          <w:sz w:val="20"/>
          <w:szCs w:val="20"/>
        </w:rPr>
        <w:t xml:space="preserve">Sprzęt musi być dostarczony Zamawiającemu w </w:t>
      </w:r>
    </w:p>
    <w:p w14:paraId="6641331D" w14:textId="77777777" w:rsidR="0099337F" w:rsidRPr="00083317" w:rsidRDefault="0099337F" w:rsidP="0099337F">
      <w:pPr>
        <w:pStyle w:val="Akapitzlist"/>
        <w:widowControl w:val="0"/>
        <w:spacing w:after="120" w:line="240" w:lineRule="auto"/>
        <w:ind w:left="644"/>
        <w:contextualSpacing w:val="0"/>
        <w:rPr>
          <w:rStyle w:val="dane1"/>
          <w:rFonts w:ascii="Arial" w:hAnsi="Arial" w:cs="Arial"/>
          <w:b/>
          <w:color w:val="auto"/>
          <w:sz w:val="20"/>
          <w:szCs w:val="20"/>
        </w:rPr>
      </w:pPr>
      <w:r w:rsidRPr="00632566">
        <w:rPr>
          <w:rStyle w:val="dane1"/>
          <w:rFonts w:ascii="Arial" w:hAnsi="Arial" w:cs="Arial"/>
          <w:b/>
          <w:color w:val="00000A"/>
          <w:sz w:val="20"/>
          <w:szCs w:val="20"/>
        </w:rPr>
        <w:t>oryginalnych opakowaniach fabrycznych.</w:t>
      </w:r>
    </w:p>
    <w:p w14:paraId="290FA644" w14:textId="77777777" w:rsidR="00C76203" w:rsidRDefault="0099337F" w:rsidP="0099337F">
      <w:pPr>
        <w:pStyle w:val="Tekstpodstawowywcity"/>
        <w:numPr>
          <w:ilvl w:val="0"/>
          <w:numId w:val="19"/>
        </w:numPr>
        <w:jc w:val="both"/>
        <w:rPr>
          <w:rStyle w:val="dane1"/>
          <w:rFonts w:ascii="Arial" w:hAnsi="Arial" w:cs="Arial"/>
          <w:b/>
          <w:color w:val="00000A"/>
          <w:sz w:val="20"/>
          <w:szCs w:val="20"/>
        </w:rPr>
      </w:pPr>
      <w:r>
        <w:rPr>
          <w:rStyle w:val="dane1"/>
          <w:rFonts w:ascii="Arial" w:hAnsi="Arial" w:cs="Arial"/>
          <w:b/>
          <w:color w:val="00000A"/>
          <w:sz w:val="20"/>
          <w:szCs w:val="20"/>
        </w:rPr>
        <w:t>Sprzęt</w:t>
      </w:r>
      <w:r w:rsidR="00C76203">
        <w:rPr>
          <w:rStyle w:val="dane1"/>
          <w:rFonts w:ascii="Arial" w:hAnsi="Arial" w:cs="Arial"/>
          <w:b/>
          <w:color w:val="00000A"/>
          <w:sz w:val="20"/>
          <w:szCs w:val="20"/>
        </w:rPr>
        <w:t xml:space="preserve"> wskazany:</w:t>
      </w:r>
    </w:p>
    <w:p w14:paraId="6E52D219" w14:textId="6046ED4D" w:rsidR="0099337F" w:rsidRDefault="00C76203" w:rsidP="00C76203">
      <w:pPr>
        <w:pStyle w:val="Tekstpodstawowywcity"/>
        <w:numPr>
          <w:ilvl w:val="1"/>
          <w:numId w:val="19"/>
        </w:numPr>
        <w:jc w:val="both"/>
        <w:rPr>
          <w:rStyle w:val="dane1"/>
          <w:rFonts w:ascii="Arial" w:hAnsi="Arial" w:cs="Arial"/>
          <w:b/>
          <w:color w:val="00000A"/>
          <w:sz w:val="20"/>
          <w:szCs w:val="20"/>
        </w:rPr>
      </w:pPr>
      <w:r>
        <w:rPr>
          <w:rStyle w:val="dane1"/>
          <w:rFonts w:ascii="Arial" w:hAnsi="Arial" w:cs="Arial"/>
          <w:b/>
          <w:color w:val="00000A"/>
          <w:sz w:val="20"/>
          <w:szCs w:val="20"/>
        </w:rPr>
        <w:lastRenderedPageBreak/>
        <w:t xml:space="preserve"> w pkt 1-4 Tabeli nr 1 powyżej</w:t>
      </w:r>
      <w:r w:rsidR="0099337F">
        <w:rPr>
          <w:rStyle w:val="dane1"/>
          <w:rFonts w:ascii="Arial" w:hAnsi="Arial" w:cs="Arial"/>
          <w:b/>
          <w:color w:val="00000A"/>
          <w:sz w:val="20"/>
          <w:szCs w:val="20"/>
        </w:rPr>
        <w:t xml:space="preserve"> musi pochodzi</w:t>
      </w:r>
      <w:r w:rsidR="001651F0">
        <w:rPr>
          <w:rStyle w:val="dane1"/>
          <w:rFonts w:ascii="Arial" w:hAnsi="Arial" w:cs="Arial"/>
          <w:b/>
          <w:color w:val="00000A"/>
          <w:sz w:val="20"/>
          <w:szCs w:val="20"/>
        </w:rPr>
        <w:t>ć</w:t>
      </w:r>
      <w:r w:rsidR="0099337F">
        <w:rPr>
          <w:rStyle w:val="dane1"/>
          <w:rFonts w:ascii="Arial" w:hAnsi="Arial" w:cs="Arial"/>
          <w:b/>
          <w:color w:val="00000A"/>
          <w:sz w:val="20"/>
          <w:szCs w:val="20"/>
        </w:rPr>
        <w:t xml:space="preserve"> od autoryzowanego przedstawiciela firmy Samsung i posiadać 24 miesięczną gwarancję producenta.</w:t>
      </w:r>
    </w:p>
    <w:p w14:paraId="4B2EC4B4" w14:textId="0457C68F" w:rsidR="00C76203" w:rsidRDefault="00C76203" w:rsidP="00F2736D">
      <w:pPr>
        <w:pStyle w:val="Tekstpodstawowywcity"/>
        <w:numPr>
          <w:ilvl w:val="1"/>
          <w:numId w:val="19"/>
        </w:numPr>
        <w:jc w:val="both"/>
        <w:rPr>
          <w:rStyle w:val="dane1"/>
          <w:rFonts w:ascii="Arial" w:hAnsi="Arial" w:cs="Arial"/>
          <w:b/>
          <w:color w:val="00000A"/>
          <w:sz w:val="20"/>
          <w:szCs w:val="20"/>
        </w:rPr>
      </w:pPr>
      <w:r>
        <w:rPr>
          <w:rStyle w:val="dane1"/>
          <w:rFonts w:ascii="Arial" w:hAnsi="Arial" w:cs="Arial"/>
          <w:b/>
          <w:color w:val="00000A"/>
          <w:sz w:val="20"/>
          <w:szCs w:val="20"/>
        </w:rPr>
        <w:t>w pkt 5 Tabeli nr 1 powyżej musi pochodzi</w:t>
      </w:r>
      <w:r w:rsidR="001651F0">
        <w:rPr>
          <w:rStyle w:val="dane1"/>
          <w:rFonts w:ascii="Arial" w:hAnsi="Arial" w:cs="Arial"/>
          <w:b/>
          <w:color w:val="00000A"/>
          <w:sz w:val="20"/>
          <w:szCs w:val="20"/>
        </w:rPr>
        <w:t>ć</w:t>
      </w:r>
      <w:r>
        <w:rPr>
          <w:rStyle w:val="dane1"/>
          <w:rFonts w:ascii="Arial" w:hAnsi="Arial" w:cs="Arial"/>
          <w:b/>
          <w:color w:val="00000A"/>
          <w:sz w:val="20"/>
          <w:szCs w:val="20"/>
        </w:rPr>
        <w:t xml:space="preserve"> od autoryzowanego przedstawiciela firmy Apple i posiadać 12 miesięczną gwarancję producenta</w:t>
      </w:r>
    </w:p>
    <w:p w14:paraId="2AEBA516" w14:textId="77777777" w:rsidR="0099337F" w:rsidRDefault="0099337F" w:rsidP="0099337F">
      <w:pPr>
        <w:pStyle w:val="Tekstpodstawowywcity"/>
        <w:numPr>
          <w:ilvl w:val="0"/>
          <w:numId w:val="19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E758B">
        <w:rPr>
          <w:rFonts w:ascii="Arial" w:hAnsi="Arial" w:cs="Arial"/>
          <w:b/>
          <w:bCs/>
          <w:sz w:val="20"/>
          <w:szCs w:val="20"/>
        </w:rPr>
        <w:t>Dostarczony Sprzęt musi być przeznaczony na rynek polski, dostosowany do funkcjonowania w warunkach polskich i na terytorium Rzeczypospolitej Polskiej. Chodzi zarówno o warunki techniczne, zgodność z polskimi regulacjami prawnymi i obowiązującymi normami, jak i dostępność Gwarancji.</w:t>
      </w:r>
    </w:p>
    <w:p w14:paraId="40F0E552" w14:textId="269BB483" w:rsidR="0023671A" w:rsidRPr="001651F0" w:rsidRDefault="0099337F" w:rsidP="00F2736D">
      <w:pPr>
        <w:pStyle w:val="Tekstpodstawowywcity"/>
        <w:numPr>
          <w:ilvl w:val="0"/>
          <w:numId w:val="19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9337F">
        <w:rPr>
          <w:rFonts w:ascii="Arial" w:hAnsi="Arial" w:cs="Arial"/>
          <w:b/>
          <w:bCs/>
          <w:sz w:val="20"/>
          <w:szCs w:val="20"/>
        </w:rPr>
        <w:t>Sprzęt musi być oznakowany przez producenta w taki sposób, aby możliwa była identyfikacja zarówno modelu produktu jak i producenta</w:t>
      </w:r>
      <w:r w:rsidR="001651F0">
        <w:rPr>
          <w:rFonts w:ascii="Arial" w:hAnsi="Arial" w:cs="Arial"/>
          <w:b/>
          <w:bCs/>
          <w:sz w:val="20"/>
          <w:szCs w:val="20"/>
        </w:rPr>
        <w:t>.</w:t>
      </w:r>
    </w:p>
    <w:p w14:paraId="2184E3EE" w14:textId="0FA5C378" w:rsidR="0099337F" w:rsidRDefault="00F057AE" w:rsidP="0099337F">
      <w:pPr>
        <w:pStyle w:val="Akapitzlist"/>
        <w:widowControl w:val="0"/>
        <w:numPr>
          <w:ilvl w:val="0"/>
          <w:numId w:val="2"/>
        </w:numPr>
        <w:spacing w:after="120" w:line="240" w:lineRule="auto"/>
        <w:ind w:left="284" w:hanging="284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Ilości dostaw:</w:t>
      </w:r>
    </w:p>
    <w:tbl>
      <w:tblPr>
        <w:tblpPr w:leftFromText="141" w:rightFromText="141" w:vertAnchor="text" w:horzAnchor="margin" w:tblpY="1"/>
        <w:tblW w:w="103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1701"/>
        <w:gridCol w:w="1817"/>
        <w:gridCol w:w="1461"/>
        <w:gridCol w:w="1823"/>
        <w:gridCol w:w="1711"/>
      </w:tblGrid>
      <w:tr w:rsidR="00B46A6D" w:rsidRPr="00F058B3" w14:paraId="39CC55D2" w14:textId="70D03057" w:rsidTr="00B46A6D">
        <w:trPr>
          <w:trHeight w:val="545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A217" w14:textId="77777777" w:rsidR="00B46A6D" w:rsidRPr="00F058B3" w:rsidRDefault="00B46A6D" w:rsidP="0010714C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</w:pPr>
            <w:r w:rsidRPr="00F058B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  <w:t>Lokalizacja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642AD7" w14:textId="5E196E44" w:rsidR="00B46A6D" w:rsidRPr="00F058B3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  <w:t xml:space="preserve">XCover7 </w:t>
            </w:r>
            <w:r w:rsidRPr="00F058B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  <w:t>+ zasilacz</w:t>
            </w: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  <w:t xml:space="preserve"> + etui + szkło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EDE812" w14:textId="0599F6DC" w:rsidR="00B46A6D" w:rsidRPr="00F058B3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  <w:t>A36 5G + zasilacz + etui + szkło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C05DD8" w14:textId="1346BB94" w:rsidR="00B46A6D" w:rsidRPr="00F058B3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  <w:t>A56 5G + zasilacz + etui + szkło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1B7709" w14:textId="12FA7695" w:rsidR="00B46A6D" w:rsidRPr="00F058B3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  <w:t>S26 Ultra + zasilacz + etui + szkło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DB74EF" w14:textId="0DE2A856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  <w:t>iPhone 17 pro + zasilacz + etui + szkło</w:t>
            </w:r>
          </w:p>
        </w:tc>
      </w:tr>
      <w:tr w:rsidR="00B46A6D" w:rsidRPr="00F058B3" w14:paraId="73A9C48B" w14:textId="6721F46D" w:rsidTr="00B46A6D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5195A" w14:textId="77777777" w:rsidR="00B46A6D" w:rsidRPr="00F058B3" w:rsidRDefault="00B46A6D" w:rsidP="0010714C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REMBELSZCZYZNA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AA7726" w14:textId="51D6DC45" w:rsidR="00B46A6D" w:rsidRPr="00F058B3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59EADE" w14:textId="6850F3AB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59597A" w14:textId="04A0DC03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6B3A0C" w14:textId="441CC12B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AAE054" w14:textId="77777777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</w:tr>
      <w:tr w:rsidR="00B46A6D" w:rsidRPr="00F058B3" w14:paraId="555AFEE3" w14:textId="626CAB1D" w:rsidTr="00B46A6D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FD3C" w14:textId="77777777" w:rsidR="00B46A6D" w:rsidRPr="00F058B3" w:rsidRDefault="00B46A6D" w:rsidP="0010714C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CENTRALA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30C0A2" w14:textId="2A25205B" w:rsidR="00B46A6D" w:rsidRPr="00F058B3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E0B8EC" w14:textId="3D70499B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41E8FA" w14:textId="694E79D7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893FA8" w14:textId="02A521EC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ED6500" w14:textId="50B2AB3A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4</w:t>
            </w:r>
          </w:p>
        </w:tc>
      </w:tr>
      <w:tr w:rsidR="00B46A6D" w:rsidRPr="00F058B3" w14:paraId="2F8328C6" w14:textId="1748BFAB" w:rsidTr="00B46A6D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123DB" w14:textId="77777777" w:rsidR="00B46A6D" w:rsidRPr="00F058B3" w:rsidRDefault="00B46A6D" w:rsidP="0010714C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TARNÓW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F956C9" w14:textId="14131508" w:rsidR="00B46A6D" w:rsidRPr="00F058B3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6C514E" w14:textId="0BBBAD68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0FE2B3" w14:textId="6A6874E3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F9613A" w14:textId="77777777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EDB09A" w14:textId="5A013F91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</w:tr>
      <w:tr w:rsidR="00B46A6D" w:rsidRPr="00F058B3" w14:paraId="594506B1" w14:textId="259CE79A" w:rsidTr="00B46A6D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872F0" w14:textId="77777777" w:rsidR="00B46A6D" w:rsidRPr="00F058B3" w:rsidRDefault="00B46A6D" w:rsidP="0010714C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POZNAŃ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8E2C44" w14:textId="0101BBBD" w:rsidR="00B46A6D" w:rsidRPr="00F058B3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27BDED" w14:textId="2317B61E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BC57B1" w14:textId="5FB26EDE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55262D" w14:textId="26CACA6C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6DC8C1" w14:textId="77777777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</w:tr>
      <w:tr w:rsidR="00B46A6D" w:rsidRPr="00F058B3" w14:paraId="1944FC14" w14:textId="01BB445F" w:rsidTr="00B46A6D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241EA" w14:textId="77777777" w:rsidR="00B46A6D" w:rsidRPr="00F058B3" w:rsidRDefault="00B46A6D" w:rsidP="0010714C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GDAŃSK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579D95" w14:textId="47BEE1C0" w:rsidR="00B46A6D" w:rsidRPr="00F058B3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1DA4AE" w14:textId="44F4F441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704126" w14:textId="044B3CCE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4216D1" w14:textId="77777777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3AA318" w14:textId="7CF071F7" w:rsidR="00B46A6D" w:rsidRDefault="0087645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2</w:t>
            </w:r>
          </w:p>
        </w:tc>
      </w:tr>
      <w:tr w:rsidR="00B46A6D" w:rsidRPr="00F058B3" w14:paraId="0B7C1817" w14:textId="4C8F7423" w:rsidTr="00B46A6D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6CEFB" w14:textId="26618C70" w:rsidR="00B46A6D" w:rsidRPr="00F058B3" w:rsidRDefault="00B46A6D" w:rsidP="0010714C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ŚWIERKLANY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9F6CB8" w14:textId="22021D33" w:rsidR="00B46A6D" w:rsidRPr="00F058B3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1A9A4D" w14:textId="5F169811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9E2C14" w14:textId="00D49B2C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0DC644" w14:textId="77519609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6737D3" w14:textId="77777777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</w:tr>
      <w:tr w:rsidR="00B46A6D" w:rsidRPr="00F058B3" w14:paraId="54497CD7" w14:textId="30D57165" w:rsidTr="00B46A6D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7F02D" w14:textId="48FD9A7E" w:rsidR="00B46A6D" w:rsidRPr="00F058B3" w:rsidRDefault="00B46A6D" w:rsidP="0010714C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WROCŁAW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B5922A" w14:textId="65BF9596" w:rsidR="00B46A6D" w:rsidRPr="00F058B3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B5285B" w14:textId="032DC034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D9EF65" w14:textId="000C636D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C1C257" w14:textId="77777777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6BFE12" w14:textId="77777777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</w:tr>
      <w:tr w:rsidR="00B46A6D" w:rsidRPr="00F058B3" w14:paraId="374C0B38" w14:textId="54FEABDD" w:rsidTr="00B46A6D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3F6C" w14:textId="77777777" w:rsidR="00B46A6D" w:rsidRPr="00F058B3" w:rsidRDefault="00B46A6D" w:rsidP="0010714C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</w:rPr>
              <w:t>ŚWINOUJŚCIE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98BB09" w14:textId="4D0AADE3" w:rsidR="00B46A6D" w:rsidRPr="00F058B3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95F11E" w14:textId="64F11D31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C3DDB3" w14:textId="10F9D039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A884B2" w14:textId="5AB5D201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142762" w14:textId="77777777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</w:rPr>
            </w:pPr>
          </w:p>
        </w:tc>
      </w:tr>
      <w:tr w:rsidR="00B46A6D" w:rsidRPr="00F058B3" w14:paraId="22D38024" w14:textId="2537BC3C" w:rsidTr="00B46A6D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3559" w14:textId="77777777" w:rsidR="00B46A6D" w:rsidRPr="00F058B3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</w:pPr>
            <w:r w:rsidRPr="00F058B3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  <w:t>SUMA (sztuki)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A6A34C" w14:textId="422A0EDB" w:rsidR="00B46A6D" w:rsidRPr="00F058B3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  <w:t>212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084E09" w14:textId="69AFA54D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  <w:t>480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2D7F02" w14:textId="6C2173F6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  <w:t>49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ABC307" w14:textId="7FE43B32" w:rsidR="00B46A6D" w:rsidRDefault="00B46A6D" w:rsidP="0010714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  <w:t>10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3D1745" w14:textId="7C5F9453" w:rsidR="00B46A6D" w:rsidRDefault="00B46A6D" w:rsidP="00C76203">
            <w:pPr>
              <w:keepNext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u w:val="single"/>
              </w:rPr>
              <w:t>6</w:t>
            </w:r>
          </w:p>
        </w:tc>
      </w:tr>
    </w:tbl>
    <w:p w14:paraId="4E29C326" w14:textId="335AD19C" w:rsidR="00C76203" w:rsidRDefault="00C76203" w:rsidP="00C76203">
      <w:pPr>
        <w:pStyle w:val="Legenda"/>
        <w:framePr w:hSpace="141" w:wrap="around" w:vAnchor="text" w:hAnchor="page" w:x="941" w:y="3758"/>
      </w:pPr>
      <w:r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</w:p>
    <w:p w14:paraId="23640907" w14:textId="77777777" w:rsidR="00F057AE" w:rsidRDefault="00F057AE" w:rsidP="0099337F">
      <w:pPr>
        <w:widowControl w:val="0"/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45953F0B" w14:textId="77777777" w:rsidR="00C76203" w:rsidRDefault="00C76203" w:rsidP="0099337F">
      <w:pPr>
        <w:widowControl w:val="0"/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3F37BC14" w14:textId="77777777" w:rsidR="00B46A6D" w:rsidRDefault="00B46A6D" w:rsidP="00B46A6D">
      <w:pPr>
        <w:pStyle w:val="Akapitzlist"/>
        <w:widowControl w:val="0"/>
        <w:numPr>
          <w:ilvl w:val="0"/>
          <w:numId w:val="2"/>
        </w:numPr>
        <w:spacing w:after="120" w:line="240" w:lineRule="auto"/>
        <w:ind w:left="284" w:hanging="284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Miejsca dostaw:</w:t>
      </w:r>
    </w:p>
    <w:tbl>
      <w:tblPr>
        <w:tblpPr w:leftFromText="141" w:rightFromText="141" w:vertAnchor="page" w:horzAnchor="margin" w:tblpY="7942"/>
        <w:tblW w:w="89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8"/>
        <w:gridCol w:w="7093"/>
      </w:tblGrid>
      <w:tr w:rsidR="00B46A6D" w:rsidRPr="00F058B3" w14:paraId="57C426FB" w14:textId="77777777" w:rsidTr="00B46A6D">
        <w:trPr>
          <w:trHeight w:val="603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FF6C57" w14:textId="77777777" w:rsidR="00B46A6D" w:rsidRPr="00F058B3" w:rsidRDefault="00B46A6D" w:rsidP="00B46A6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058B3">
              <w:rPr>
                <w:rFonts w:ascii="Century Gothic" w:hAnsi="Century Gothic"/>
                <w:b/>
                <w:bCs/>
                <w:sz w:val="20"/>
                <w:szCs w:val="20"/>
              </w:rPr>
              <w:lastRenderedPageBreak/>
              <w:t>Oddział</w:t>
            </w:r>
          </w:p>
        </w:tc>
        <w:tc>
          <w:tcPr>
            <w:tcW w:w="7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EC213F" w14:textId="77777777" w:rsidR="00B46A6D" w:rsidRPr="00F058B3" w:rsidRDefault="00B46A6D" w:rsidP="00B46A6D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058B3">
              <w:rPr>
                <w:rFonts w:ascii="Century Gothic" w:hAnsi="Century Gothic"/>
                <w:b/>
                <w:bCs/>
                <w:sz w:val="20"/>
                <w:szCs w:val="20"/>
              </w:rPr>
              <w:t>Lokalizacja/Adres</w:t>
            </w:r>
          </w:p>
        </w:tc>
      </w:tr>
      <w:tr w:rsidR="00B46A6D" w:rsidRPr="00F058B3" w14:paraId="269ABE16" w14:textId="77777777" w:rsidTr="00B46A6D">
        <w:trPr>
          <w:trHeight w:val="773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1854C3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REMBELSZCZYZNA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786DB2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Operator Gazociągów Przesyłowych GAZ-SYSTEM S.A., </w:t>
            </w:r>
          </w:p>
          <w:p w14:paraId="1A1509A0" w14:textId="77777777" w:rsidR="00B46A6D" w:rsidRPr="003D19B0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sz w:val="20"/>
                <w:szCs w:val="20"/>
              </w:rPr>
              <w:t>Oddział w Rembelszczyźnie, ul. Jana Kazimierza 578, 05-126,</w:t>
            </w:r>
            <w:r w:rsidRPr="003D19B0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r w:rsidRPr="003D19B0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Nieporęt</w:t>
            </w:r>
          </w:p>
          <w:p w14:paraId="341F0F4D" w14:textId="77777777" w:rsidR="00B46A6D" w:rsidRPr="003D19B0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3D19B0">
              <w:rPr>
                <w:rFonts w:ascii="Century Gothic" w:eastAsia="Times New Roman" w:hAnsi="Century Gothic" w:cs="Times New Roman"/>
                <w:sz w:val="20"/>
                <w:szCs w:val="20"/>
              </w:rPr>
              <w:t>KONTAKT:…</w:t>
            </w:r>
          </w:p>
        </w:tc>
      </w:tr>
      <w:tr w:rsidR="00B46A6D" w:rsidRPr="00F058B3" w14:paraId="27D5BEBE" w14:textId="77777777" w:rsidTr="00B46A6D">
        <w:trPr>
          <w:trHeight w:val="526"/>
        </w:trPr>
        <w:tc>
          <w:tcPr>
            <w:tcW w:w="1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7B25EA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CENTRALA</w:t>
            </w:r>
          </w:p>
        </w:tc>
        <w:tc>
          <w:tcPr>
            <w:tcW w:w="70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6A4645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Operator Gazociągów Przesyłowych GAZ-SYSTEM S.A.  </w:t>
            </w:r>
          </w:p>
          <w:p w14:paraId="1C168AC1" w14:textId="77777777" w:rsidR="00B46A6D" w:rsidRPr="003D19B0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sz w:val="20"/>
                <w:szCs w:val="20"/>
              </w:rPr>
              <w:t>CENTRALA ul. Mszczonowska 4  02-337,</w:t>
            </w:r>
            <w:r w:rsidRPr="003D19B0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r w:rsidRPr="003D19B0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Warszawa </w:t>
            </w:r>
          </w:p>
        </w:tc>
      </w:tr>
      <w:tr w:rsidR="00B46A6D" w:rsidRPr="00F058B3" w14:paraId="42B913D8" w14:textId="77777777" w:rsidTr="00B46A6D">
        <w:trPr>
          <w:trHeight w:val="22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35471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CB4F96" w14:textId="77777777" w:rsidR="00B46A6D" w:rsidRPr="003D19B0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3D19B0">
              <w:rPr>
                <w:rFonts w:ascii="Century Gothic" w:eastAsia="Times New Roman" w:hAnsi="Century Gothic" w:cs="Times New Roman"/>
                <w:sz w:val="20"/>
                <w:szCs w:val="20"/>
              </w:rPr>
              <w:t>KONTAKT:…</w:t>
            </w:r>
          </w:p>
        </w:tc>
      </w:tr>
      <w:tr w:rsidR="00B46A6D" w:rsidRPr="00F058B3" w14:paraId="5CC77ECF" w14:textId="77777777" w:rsidTr="00B46A6D">
        <w:trPr>
          <w:trHeight w:val="725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3B241A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TARNÓW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E4E318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Operator Gazociągów Przesyłowych GAZ-SYSTEM S.A. </w:t>
            </w:r>
          </w:p>
          <w:p w14:paraId="3BE8EDE7" w14:textId="77777777" w:rsidR="00B46A6D" w:rsidRPr="003D19B0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sz w:val="20"/>
                <w:szCs w:val="20"/>
              </w:rPr>
              <w:t>Oddział w Tarnowie,   Pogórska Wola 450, 33-152,</w:t>
            </w:r>
            <w:r w:rsidRPr="003D19B0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r w:rsidRPr="003D19B0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Pogórska Wola</w:t>
            </w:r>
          </w:p>
          <w:p w14:paraId="71FB9D1E" w14:textId="77777777" w:rsidR="00B46A6D" w:rsidRPr="003D19B0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3D19B0">
              <w:rPr>
                <w:rFonts w:ascii="Century Gothic" w:eastAsia="Times New Roman" w:hAnsi="Century Gothic" w:cs="Times New Roman"/>
                <w:sz w:val="20"/>
                <w:szCs w:val="20"/>
              </w:rPr>
              <w:t>KONTAKT:</w:t>
            </w: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r w:rsidRPr="003D19B0">
              <w:rPr>
                <w:rFonts w:ascii="Century Gothic" w:eastAsia="Times New Roman" w:hAnsi="Century Gothic" w:cs="Times New Roman"/>
                <w:sz w:val="20"/>
                <w:szCs w:val="20"/>
              </w:rPr>
              <w:t>…</w:t>
            </w:r>
          </w:p>
        </w:tc>
      </w:tr>
      <w:tr w:rsidR="00B46A6D" w:rsidRPr="00F058B3" w14:paraId="37594FD4" w14:textId="77777777" w:rsidTr="00B46A6D">
        <w:trPr>
          <w:trHeight w:val="29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58AF3A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POZNAŃ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730B8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sz w:val="20"/>
                <w:szCs w:val="20"/>
              </w:rPr>
              <w:t>Operator Gazociągów Przesyłowych GAZ-SYSTEM S.A.</w:t>
            </w:r>
          </w:p>
          <w:p w14:paraId="4324C501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sz w:val="20"/>
                <w:szCs w:val="20"/>
              </w:rPr>
              <w:t>Oddział w Poznaniu ul. Grobla 15,  61-859</w:t>
            </w:r>
            <w:r w:rsidRPr="00F058B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, Poznań</w:t>
            </w:r>
          </w:p>
          <w:p w14:paraId="74A6A01C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KONTAKT: …</w:t>
            </w:r>
          </w:p>
        </w:tc>
      </w:tr>
      <w:tr w:rsidR="00B46A6D" w:rsidRPr="00F058B3" w14:paraId="79DA8C4C" w14:textId="77777777" w:rsidTr="00B46A6D">
        <w:trPr>
          <w:trHeight w:val="834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8584304" w14:textId="77777777" w:rsidR="00B46A6D" w:rsidRPr="003D19B0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3D19B0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GDAŃSK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FE9D6" w14:textId="77777777" w:rsidR="00B46A6D" w:rsidRPr="003D19B0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3D19B0">
              <w:rPr>
                <w:rFonts w:ascii="Century Gothic" w:eastAsia="Times New Roman" w:hAnsi="Century Gothic" w:cs="Times New Roman"/>
                <w:sz w:val="20"/>
                <w:szCs w:val="20"/>
              </w:rPr>
              <w:t>Operator Gazociągów Przesyłowych GAZ-SYSTEM S.A.</w:t>
            </w:r>
          </w:p>
          <w:p w14:paraId="168A9A79" w14:textId="77777777" w:rsidR="00B46A6D" w:rsidRPr="003D19B0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3D19B0">
              <w:rPr>
                <w:rFonts w:ascii="Century Gothic" w:eastAsia="Times New Roman" w:hAnsi="Century Gothic" w:cs="Times New Roman"/>
                <w:sz w:val="20"/>
                <w:szCs w:val="20"/>
              </w:rPr>
              <w:t>Oddział w Gdańsku ul. Wałowa 47,  80-858,</w:t>
            </w:r>
            <w:r w:rsidRPr="003D19B0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 Gdańsk</w:t>
            </w:r>
          </w:p>
          <w:p w14:paraId="5E54E4CE" w14:textId="77777777" w:rsidR="00B46A6D" w:rsidRPr="003D19B0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3D19B0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KONTAKT: …</w:t>
            </w:r>
          </w:p>
        </w:tc>
      </w:tr>
      <w:tr w:rsidR="00B46A6D" w:rsidRPr="00F058B3" w14:paraId="4FE23EE9" w14:textId="77777777" w:rsidTr="00B46A6D">
        <w:trPr>
          <w:trHeight w:val="834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0453B2A" w14:textId="77777777" w:rsidR="00B46A6D" w:rsidRPr="003D19B0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ŚWIERKLANY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BA855" w14:textId="77777777" w:rsidR="00B46A6D" w:rsidRPr="00CF576F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CF576F">
              <w:rPr>
                <w:rFonts w:ascii="Century Gothic" w:eastAsia="Times New Roman" w:hAnsi="Century Gothic" w:cs="Times New Roman"/>
                <w:sz w:val="20"/>
                <w:szCs w:val="20"/>
              </w:rPr>
              <w:t>Operator Gazociągów Przesyłowych GAZ-SYSTEM S.A.</w:t>
            </w:r>
          </w:p>
          <w:p w14:paraId="737571D5" w14:textId="77777777" w:rsidR="00B46A6D" w:rsidRPr="00CF576F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CF576F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Oddział w Świerklanach ul. Wodzisławska 54,  44-266, </w:t>
            </w:r>
            <w:r w:rsidRPr="00CF576F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Świerklany</w:t>
            </w:r>
          </w:p>
          <w:p w14:paraId="7B9CF7FA" w14:textId="77777777" w:rsidR="00B46A6D" w:rsidRPr="00CF576F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CF576F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KONTAKT:  </w:t>
            </w:r>
          </w:p>
        </w:tc>
      </w:tr>
      <w:tr w:rsidR="00B46A6D" w:rsidRPr="00F058B3" w14:paraId="1FEA77D7" w14:textId="77777777" w:rsidTr="00B46A6D">
        <w:trPr>
          <w:trHeight w:val="834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944BAF" w14:textId="77777777" w:rsidR="00B46A6D" w:rsidRPr="003D19B0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WROCŁAW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846A7" w14:textId="77777777" w:rsidR="00B46A6D" w:rsidRPr="00CF576F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CF576F">
              <w:rPr>
                <w:rFonts w:ascii="Century Gothic" w:eastAsia="Times New Roman" w:hAnsi="Century Gothic" w:cs="Times New Roman"/>
                <w:sz w:val="20"/>
                <w:szCs w:val="20"/>
              </w:rPr>
              <w:t>Operator Gazociągów Przesyłowych GAZ-SYSTEM S.A.</w:t>
            </w:r>
          </w:p>
          <w:p w14:paraId="452B327C" w14:textId="77777777" w:rsidR="00B46A6D" w:rsidRPr="00CF576F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CF576F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Oddział we Wrocławiu ul. Gazowa 3,  50-513, </w:t>
            </w:r>
            <w:r w:rsidRPr="00CF576F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Wrocław</w:t>
            </w:r>
          </w:p>
          <w:p w14:paraId="253C9345" w14:textId="77777777" w:rsidR="00B46A6D" w:rsidRPr="003D19B0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CF576F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KONTAKT:</w:t>
            </w:r>
          </w:p>
        </w:tc>
      </w:tr>
      <w:tr w:rsidR="00B46A6D" w:rsidRPr="00F058B3" w14:paraId="093909F3" w14:textId="77777777" w:rsidTr="00B46A6D">
        <w:trPr>
          <w:trHeight w:val="832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04284F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ŚWINOUJŚCIE</w:t>
            </w:r>
          </w:p>
          <w:p w14:paraId="178B10D4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(TERMINAL LNG)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115C59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Terminal LNG im. Prezydenta Lecha Kaczyńskiego,  </w:t>
            </w:r>
          </w:p>
          <w:p w14:paraId="2E10A4AD" w14:textId="77777777" w:rsidR="00B46A6D" w:rsidRPr="00F058B3" w:rsidRDefault="00B46A6D" w:rsidP="00B46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sz w:val="20"/>
                <w:szCs w:val="20"/>
              </w:rPr>
              <w:t>ul. Ku Morzu 1, 72-602,</w:t>
            </w:r>
            <w:r w:rsidRPr="00F058B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 Świnoujście</w:t>
            </w:r>
          </w:p>
          <w:p w14:paraId="4F8A5704" w14:textId="77777777" w:rsidR="00B46A6D" w:rsidRPr="00F058B3" w:rsidRDefault="00B46A6D" w:rsidP="00C7620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F058B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KONTAKT: …</w:t>
            </w:r>
          </w:p>
        </w:tc>
      </w:tr>
    </w:tbl>
    <w:p w14:paraId="2F385671" w14:textId="77777777" w:rsidR="00F057AE" w:rsidRDefault="00F057AE" w:rsidP="0099337F">
      <w:pPr>
        <w:widowControl w:val="0"/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1BE103A2" w14:textId="77777777" w:rsidR="00C76203" w:rsidRDefault="00C76203" w:rsidP="00C76203">
      <w:pPr>
        <w:pStyle w:val="Legenda"/>
        <w:framePr w:hSpace="141" w:wrap="around" w:vAnchor="page" w:hAnchor="page" w:x="831" w:y="15154"/>
      </w:pPr>
      <w:r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</w:p>
    <w:p w14:paraId="06BF0BF2" w14:textId="77777777" w:rsidR="00F057AE" w:rsidRPr="00F057AE" w:rsidRDefault="00F057AE" w:rsidP="00F2736D">
      <w:pPr>
        <w:widowControl w:val="0"/>
        <w:spacing w:after="120" w:line="240" w:lineRule="auto"/>
        <w:rPr>
          <w:rFonts w:ascii="Arial" w:hAnsi="Arial" w:cs="Arial"/>
          <w:b/>
          <w:sz w:val="20"/>
          <w:szCs w:val="20"/>
        </w:rPr>
      </w:pPr>
    </w:p>
    <w:sectPr w:rsidR="00F057AE" w:rsidRPr="00F057AE" w:rsidSect="00ED08EA">
      <w:footerReference w:type="default" r:id="rId11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2DB26" w14:textId="77777777" w:rsidR="007A5241" w:rsidRDefault="007A5241" w:rsidP="00E90907">
      <w:pPr>
        <w:spacing w:after="0" w:line="240" w:lineRule="auto"/>
      </w:pPr>
      <w:r>
        <w:separator/>
      </w:r>
    </w:p>
  </w:endnote>
  <w:endnote w:type="continuationSeparator" w:id="0">
    <w:p w14:paraId="6BDD3FF0" w14:textId="77777777" w:rsidR="007A5241" w:rsidRDefault="007A5241" w:rsidP="00E90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0803112"/>
      <w:docPartObj>
        <w:docPartGallery w:val="Page Numbers (Bottom of Page)"/>
        <w:docPartUnique/>
      </w:docPartObj>
    </w:sdtPr>
    <w:sdtEndPr>
      <w:rPr>
        <w:rFonts w:ascii="Century Gothic" w:hAnsi="Century Gothic"/>
        <w:sz w:val="16"/>
        <w:szCs w:val="16"/>
      </w:rPr>
    </w:sdtEndPr>
    <w:sdtContent>
      <w:p w14:paraId="1305933A" w14:textId="77777777" w:rsidR="006D218D" w:rsidRPr="00827333" w:rsidRDefault="006D218D">
        <w:pPr>
          <w:pStyle w:val="Stopka"/>
          <w:jc w:val="right"/>
          <w:rPr>
            <w:rFonts w:ascii="Century Gothic" w:hAnsi="Century Gothic"/>
            <w:sz w:val="16"/>
            <w:szCs w:val="16"/>
          </w:rPr>
        </w:pPr>
        <w:r w:rsidRPr="00827333">
          <w:rPr>
            <w:rFonts w:ascii="Century Gothic" w:hAnsi="Century Gothic"/>
            <w:sz w:val="16"/>
            <w:szCs w:val="16"/>
          </w:rPr>
          <w:fldChar w:fldCharType="begin"/>
        </w:r>
        <w:r w:rsidRPr="00827333">
          <w:rPr>
            <w:rFonts w:ascii="Century Gothic" w:hAnsi="Century Gothic"/>
            <w:sz w:val="16"/>
            <w:szCs w:val="16"/>
          </w:rPr>
          <w:instrText>PAGE   \* MERGEFORMAT</w:instrText>
        </w:r>
        <w:r w:rsidRPr="00827333">
          <w:rPr>
            <w:rFonts w:ascii="Century Gothic" w:hAnsi="Century Gothic"/>
            <w:sz w:val="16"/>
            <w:szCs w:val="16"/>
          </w:rPr>
          <w:fldChar w:fldCharType="separate"/>
        </w:r>
        <w:r w:rsidR="00245A34">
          <w:rPr>
            <w:rFonts w:ascii="Century Gothic" w:hAnsi="Century Gothic"/>
            <w:noProof/>
            <w:sz w:val="16"/>
            <w:szCs w:val="16"/>
          </w:rPr>
          <w:t>1</w:t>
        </w:r>
        <w:r w:rsidRPr="00827333">
          <w:rPr>
            <w:rFonts w:ascii="Century Gothic" w:hAnsi="Century Gothic"/>
            <w:sz w:val="16"/>
            <w:szCs w:val="16"/>
          </w:rPr>
          <w:fldChar w:fldCharType="end"/>
        </w:r>
      </w:p>
    </w:sdtContent>
  </w:sdt>
  <w:p w14:paraId="57EDC626" w14:textId="77777777" w:rsidR="006D218D" w:rsidRDefault="006D21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6D9FE" w14:textId="77777777" w:rsidR="007A5241" w:rsidRDefault="007A5241" w:rsidP="00E90907">
      <w:pPr>
        <w:spacing w:after="0" w:line="240" w:lineRule="auto"/>
      </w:pPr>
      <w:r>
        <w:separator/>
      </w:r>
    </w:p>
  </w:footnote>
  <w:footnote w:type="continuationSeparator" w:id="0">
    <w:p w14:paraId="500E3B5C" w14:textId="77777777" w:rsidR="007A5241" w:rsidRDefault="007A5241" w:rsidP="00E909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/>
        <w:color w:val="00000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/>
        <w:color w:val="00000A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multilevel"/>
    <w:tmpl w:val="00000004"/>
    <w:name w:val="WWNum4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/>
        <w:color w:val="00000A"/>
      </w:rPr>
    </w:lvl>
    <w:lvl w:ilvl="1">
      <w:start w:val="1"/>
      <w:numFmt w:val="upperRoman"/>
      <w:lvlText w:val="%2."/>
      <w:lvlJc w:val="left"/>
      <w:pPr>
        <w:tabs>
          <w:tab w:val="num" w:pos="1647"/>
        </w:tabs>
        <w:ind w:left="1647" w:hanging="567"/>
      </w:pPr>
      <w:rPr>
        <w:color w:val="00000A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Num5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/>
        <w:color w:val="00000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name w:val="WWNum6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/>
        <w:b/>
        <w:i w:val="0"/>
        <w:color w:val="00000A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C"/>
    <w:multiLevelType w:val="multilevel"/>
    <w:tmpl w:val="0000000C"/>
    <w:name w:val="WWNum12"/>
    <w:lvl w:ilvl="0">
      <w:start w:val="1"/>
      <w:numFmt w:val="bullet"/>
      <w:lvlText w:val="−"/>
      <w:lvlJc w:val="left"/>
      <w:pPr>
        <w:tabs>
          <w:tab w:val="num" w:pos="-360"/>
        </w:tabs>
        <w:ind w:left="360" w:hanging="360"/>
      </w:pPr>
      <w:rPr>
        <w:rFonts w:ascii="Arial" w:hAnsi="Arial"/>
        <w:color w:val="00000A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6" w15:restartNumberingAfterBreak="0">
    <w:nsid w:val="040F5184"/>
    <w:multiLevelType w:val="hybridMultilevel"/>
    <w:tmpl w:val="BBA66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8F048C"/>
    <w:multiLevelType w:val="hybridMultilevel"/>
    <w:tmpl w:val="2C60E67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2A3E94"/>
    <w:multiLevelType w:val="multilevel"/>
    <w:tmpl w:val="096A777A"/>
    <w:lvl w:ilvl="0">
      <w:start w:val="2"/>
      <w:numFmt w:val="upperRoman"/>
      <w:pStyle w:val="Nagwek1"/>
      <w:lvlText w:val="%1."/>
      <w:lvlJc w:val="righ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BE5684C"/>
    <w:multiLevelType w:val="hybridMultilevel"/>
    <w:tmpl w:val="81D44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05233D6">
      <w:start w:val="3"/>
      <w:numFmt w:val="decimal"/>
      <w:lvlText w:val="%2."/>
      <w:lvlJc w:val="left"/>
      <w:pPr>
        <w:ind w:left="1440" w:hanging="360"/>
      </w:pPr>
      <w:rPr>
        <w:rFonts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D7039"/>
    <w:multiLevelType w:val="hybridMultilevel"/>
    <w:tmpl w:val="15ACCD76"/>
    <w:lvl w:ilvl="0" w:tplc="F6F0DC3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F4922"/>
    <w:multiLevelType w:val="hybridMultilevel"/>
    <w:tmpl w:val="4518F866"/>
    <w:lvl w:ilvl="0" w:tplc="5D10A9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42D7E6E"/>
    <w:multiLevelType w:val="hybridMultilevel"/>
    <w:tmpl w:val="149272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007B2"/>
    <w:multiLevelType w:val="hybridMultilevel"/>
    <w:tmpl w:val="4B9AA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E5A50"/>
    <w:multiLevelType w:val="hybridMultilevel"/>
    <w:tmpl w:val="FFB46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A267D9"/>
    <w:multiLevelType w:val="hybridMultilevel"/>
    <w:tmpl w:val="1590AE76"/>
    <w:lvl w:ilvl="0" w:tplc="F428470C">
      <w:start w:val="5"/>
      <w:numFmt w:val="bullet"/>
      <w:lvlText w:val=""/>
      <w:lvlJc w:val="left"/>
      <w:pPr>
        <w:ind w:left="1494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67A043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D786F75"/>
    <w:multiLevelType w:val="hybridMultilevel"/>
    <w:tmpl w:val="61207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9269F"/>
    <w:multiLevelType w:val="hybridMultilevel"/>
    <w:tmpl w:val="D2A22FE4"/>
    <w:lvl w:ilvl="0" w:tplc="F428470C">
      <w:start w:val="5"/>
      <w:numFmt w:val="bullet"/>
      <w:lvlText w:val=""/>
      <w:lvlJc w:val="left"/>
      <w:pPr>
        <w:ind w:left="1843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029021158">
    <w:abstractNumId w:val="14"/>
  </w:num>
  <w:num w:numId="2" w16cid:durableId="370570551">
    <w:abstractNumId w:val="9"/>
  </w:num>
  <w:num w:numId="3" w16cid:durableId="819158316">
    <w:abstractNumId w:val="8"/>
  </w:num>
  <w:num w:numId="4" w16cid:durableId="7685260">
    <w:abstractNumId w:val="7"/>
  </w:num>
  <w:num w:numId="5" w16cid:durableId="1977251173">
    <w:abstractNumId w:val="16"/>
  </w:num>
  <w:num w:numId="6" w16cid:durableId="1758165426">
    <w:abstractNumId w:val="13"/>
  </w:num>
  <w:num w:numId="7" w16cid:durableId="1130826562">
    <w:abstractNumId w:val="6"/>
  </w:num>
  <w:num w:numId="8" w16cid:durableId="1805736304">
    <w:abstractNumId w:val="15"/>
  </w:num>
  <w:num w:numId="9" w16cid:durableId="2013679854">
    <w:abstractNumId w:val="18"/>
  </w:num>
  <w:num w:numId="10" w16cid:durableId="2064669332">
    <w:abstractNumId w:val="0"/>
  </w:num>
  <w:num w:numId="11" w16cid:durableId="1736120202">
    <w:abstractNumId w:val="1"/>
  </w:num>
  <w:num w:numId="12" w16cid:durableId="1947350843">
    <w:abstractNumId w:val="2"/>
  </w:num>
  <w:num w:numId="13" w16cid:durableId="1077358181">
    <w:abstractNumId w:val="3"/>
  </w:num>
  <w:num w:numId="14" w16cid:durableId="830291311">
    <w:abstractNumId w:val="4"/>
  </w:num>
  <w:num w:numId="15" w16cid:durableId="768351311">
    <w:abstractNumId w:val="10"/>
  </w:num>
  <w:num w:numId="16" w16cid:durableId="902062522">
    <w:abstractNumId w:val="17"/>
  </w:num>
  <w:num w:numId="17" w16cid:durableId="1654724725">
    <w:abstractNumId w:val="5"/>
  </w:num>
  <w:num w:numId="18" w16cid:durableId="165901847">
    <w:abstractNumId w:val="12"/>
  </w:num>
  <w:num w:numId="19" w16cid:durableId="1088964159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trackRevisions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4C0"/>
    <w:rsid w:val="0000174C"/>
    <w:rsid w:val="00004EA4"/>
    <w:rsid w:val="0000752D"/>
    <w:rsid w:val="00011FFE"/>
    <w:rsid w:val="000167DD"/>
    <w:rsid w:val="00023776"/>
    <w:rsid w:val="0002496A"/>
    <w:rsid w:val="00037B1D"/>
    <w:rsid w:val="000402CD"/>
    <w:rsid w:val="00050A53"/>
    <w:rsid w:val="0005557E"/>
    <w:rsid w:val="0005752F"/>
    <w:rsid w:val="000669FF"/>
    <w:rsid w:val="00072894"/>
    <w:rsid w:val="00083317"/>
    <w:rsid w:val="000937AE"/>
    <w:rsid w:val="000B6BC0"/>
    <w:rsid w:val="000C4ABD"/>
    <w:rsid w:val="000D6262"/>
    <w:rsid w:val="000E1255"/>
    <w:rsid w:val="000E3EB5"/>
    <w:rsid w:val="000F3218"/>
    <w:rsid w:val="000F7A17"/>
    <w:rsid w:val="00105428"/>
    <w:rsid w:val="00112A2C"/>
    <w:rsid w:val="001130AB"/>
    <w:rsid w:val="00115C4C"/>
    <w:rsid w:val="00115FEF"/>
    <w:rsid w:val="001173B4"/>
    <w:rsid w:val="001268AE"/>
    <w:rsid w:val="00131182"/>
    <w:rsid w:val="00141BD6"/>
    <w:rsid w:val="00143285"/>
    <w:rsid w:val="001651F0"/>
    <w:rsid w:val="0016720D"/>
    <w:rsid w:val="00167F0A"/>
    <w:rsid w:val="0017251E"/>
    <w:rsid w:val="0017333D"/>
    <w:rsid w:val="0018030A"/>
    <w:rsid w:val="001A36FF"/>
    <w:rsid w:val="001A639E"/>
    <w:rsid w:val="001B1352"/>
    <w:rsid w:val="001C39CF"/>
    <w:rsid w:val="001C5C3F"/>
    <w:rsid w:val="001D6CB6"/>
    <w:rsid w:val="001E0F67"/>
    <w:rsid w:val="001E45D6"/>
    <w:rsid w:val="001E7E38"/>
    <w:rsid w:val="001F216A"/>
    <w:rsid w:val="001F6D0A"/>
    <w:rsid w:val="002102D4"/>
    <w:rsid w:val="00210C66"/>
    <w:rsid w:val="002130AE"/>
    <w:rsid w:val="00215C24"/>
    <w:rsid w:val="00222D8A"/>
    <w:rsid w:val="00233EA6"/>
    <w:rsid w:val="0023671A"/>
    <w:rsid w:val="00245A34"/>
    <w:rsid w:val="00251E30"/>
    <w:rsid w:val="00252683"/>
    <w:rsid w:val="00257365"/>
    <w:rsid w:val="0028774E"/>
    <w:rsid w:val="00290ABD"/>
    <w:rsid w:val="00291BDF"/>
    <w:rsid w:val="002963B1"/>
    <w:rsid w:val="002A2CF6"/>
    <w:rsid w:val="002A2DE8"/>
    <w:rsid w:val="002C5D02"/>
    <w:rsid w:val="002D66D6"/>
    <w:rsid w:val="002E5C21"/>
    <w:rsid w:val="002F286B"/>
    <w:rsid w:val="002F4F0B"/>
    <w:rsid w:val="00301A09"/>
    <w:rsid w:val="00301E81"/>
    <w:rsid w:val="003070D2"/>
    <w:rsid w:val="00312527"/>
    <w:rsid w:val="003168B2"/>
    <w:rsid w:val="00323EB4"/>
    <w:rsid w:val="003276C9"/>
    <w:rsid w:val="003418FD"/>
    <w:rsid w:val="00342836"/>
    <w:rsid w:val="0034587A"/>
    <w:rsid w:val="0035234A"/>
    <w:rsid w:val="00364DC2"/>
    <w:rsid w:val="00370356"/>
    <w:rsid w:val="00377AB8"/>
    <w:rsid w:val="00380193"/>
    <w:rsid w:val="00383FFC"/>
    <w:rsid w:val="003968FA"/>
    <w:rsid w:val="003A253F"/>
    <w:rsid w:val="003A3126"/>
    <w:rsid w:val="003A70DE"/>
    <w:rsid w:val="003C06CC"/>
    <w:rsid w:val="003C2437"/>
    <w:rsid w:val="003D0C49"/>
    <w:rsid w:val="003D782A"/>
    <w:rsid w:val="003E0A90"/>
    <w:rsid w:val="003E45A0"/>
    <w:rsid w:val="003E5BFB"/>
    <w:rsid w:val="003F14DA"/>
    <w:rsid w:val="003F4A31"/>
    <w:rsid w:val="003F6528"/>
    <w:rsid w:val="003F72C4"/>
    <w:rsid w:val="004009B0"/>
    <w:rsid w:val="00401624"/>
    <w:rsid w:val="0041118E"/>
    <w:rsid w:val="00416FD2"/>
    <w:rsid w:val="004267B8"/>
    <w:rsid w:val="00431C5C"/>
    <w:rsid w:val="00436EFE"/>
    <w:rsid w:val="004400B9"/>
    <w:rsid w:val="00442F4F"/>
    <w:rsid w:val="00447C5F"/>
    <w:rsid w:val="004511E7"/>
    <w:rsid w:val="00453283"/>
    <w:rsid w:val="004631C6"/>
    <w:rsid w:val="00465B2A"/>
    <w:rsid w:val="00466392"/>
    <w:rsid w:val="004733AC"/>
    <w:rsid w:val="00480825"/>
    <w:rsid w:val="00482B36"/>
    <w:rsid w:val="00482E43"/>
    <w:rsid w:val="004A76E3"/>
    <w:rsid w:val="004B3CF6"/>
    <w:rsid w:val="004C022B"/>
    <w:rsid w:val="004C6F93"/>
    <w:rsid w:val="004C780C"/>
    <w:rsid w:val="004D0033"/>
    <w:rsid w:val="004D0B88"/>
    <w:rsid w:val="004D5BB4"/>
    <w:rsid w:val="004E021E"/>
    <w:rsid w:val="004E1749"/>
    <w:rsid w:val="004E4C69"/>
    <w:rsid w:val="004F1491"/>
    <w:rsid w:val="004F7F15"/>
    <w:rsid w:val="00517B6C"/>
    <w:rsid w:val="00524A5F"/>
    <w:rsid w:val="005320ED"/>
    <w:rsid w:val="00532EBD"/>
    <w:rsid w:val="00533BEB"/>
    <w:rsid w:val="00541569"/>
    <w:rsid w:val="00552F19"/>
    <w:rsid w:val="00557692"/>
    <w:rsid w:val="00573581"/>
    <w:rsid w:val="00575913"/>
    <w:rsid w:val="00577248"/>
    <w:rsid w:val="005A6C5D"/>
    <w:rsid w:val="005A727E"/>
    <w:rsid w:val="005C3E4E"/>
    <w:rsid w:val="005C411E"/>
    <w:rsid w:val="005C70DA"/>
    <w:rsid w:val="005D4219"/>
    <w:rsid w:val="005E21E3"/>
    <w:rsid w:val="005E6CDF"/>
    <w:rsid w:val="00603BA7"/>
    <w:rsid w:val="00607D2F"/>
    <w:rsid w:val="00624129"/>
    <w:rsid w:val="00627A6D"/>
    <w:rsid w:val="00632481"/>
    <w:rsid w:val="006420E1"/>
    <w:rsid w:val="0065079F"/>
    <w:rsid w:val="0065272A"/>
    <w:rsid w:val="00654410"/>
    <w:rsid w:val="00656B4C"/>
    <w:rsid w:val="00663A69"/>
    <w:rsid w:val="006701CB"/>
    <w:rsid w:val="00681698"/>
    <w:rsid w:val="006854B9"/>
    <w:rsid w:val="006A2311"/>
    <w:rsid w:val="006A6E15"/>
    <w:rsid w:val="006B3CC1"/>
    <w:rsid w:val="006C4FC4"/>
    <w:rsid w:val="006D218D"/>
    <w:rsid w:val="006E77B5"/>
    <w:rsid w:val="006F0073"/>
    <w:rsid w:val="006F105C"/>
    <w:rsid w:val="006F7A37"/>
    <w:rsid w:val="00706919"/>
    <w:rsid w:val="00714A07"/>
    <w:rsid w:val="00720891"/>
    <w:rsid w:val="00720901"/>
    <w:rsid w:val="007260CA"/>
    <w:rsid w:val="007323C2"/>
    <w:rsid w:val="00762945"/>
    <w:rsid w:val="007854FA"/>
    <w:rsid w:val="00791C41"/>
    <w:rsid w:val="007A4C4C"/>
    <w:rsid w:val="007A5241"/>
    <w:rsid w:val="007B1C5E"/>
    <w:rsid w:val="007C69C0"/>
    <w:rsid w:val="007D7F5A"/>
    <w:rsid w:val="007E5198"/>
    <w:rsid w:val="007E740E"/>
    <w:rsid w:val="00803F81"/>
    <w:rsid w:val="00820F86"/>
    <w:rsid w:val="00827333"/>
    <w:rsid w:val="00830D34"/>
    <w:rsid w:val="00842501"/>
    <w:rsid w:val="00851ECF"/>
    <w:rsid w:val="008607D5"/>
    <w:rsid w:val="008613B8"/>
    <w:rsid w:val="00867664"/>
    <w:rsid w:val="0087645D"/>
    <w:rsid w:val="00897222"/>
    <w:rsid w:val="008A0023"/>
    <w:rsid w:val="008A2C7D"/>
    <w:rsid w:val="008A7470"/>
    <w:rsid w:val="008B3B1F"/>
    <w:rsid w:val="008C19A3"/>
    <w:rsid w:val="008C7848"/>
    <w:rsid w:val="008D1AC5"/>
    <w:rsid w:val="008E3C47"/>
    <w:rsid w:val="008F0B58"/>
    <w:rsid w:val="00904C33"/>
    <w:rsid w:val="00913AAA"/>
    <w:rsid w:val="00913D9C"/>
    <w:rsid w:val="00915E6B"/>
    <w:rsid w:val="00917A41"/>
    <w:rsid w:val="009318FD"/>
    <w:rsid w:val="00934A92"/>
    <w:rsid w:val="00943D0B"/>
    <w:rsid w:val="0094585F"/>
    <w:rsid w:val="009565AF"/>
    <w:rsid w:val="00967AC9"/>
    <w:rsid w:val="00974D51"/>
    <w:rsid w:val="00980822"/>
    <w:rsid w:val="00987DC8"/>
    <w:rsid w:val="00991FA6"/>
    <w:rsid w:val="0099337F"/>
    <w:rsid w:val="00996B9C"/>
    <w:rsid w:val="00997C73"/>
    <w:rsid w:val="009A104F"/>
    <w:rsid w:val="009A34AB"/>
    <w:rsid w:val="009C1B35"/>
    <w:rsid w:val="009C71F9"/>
    <w:rsid w:val="009C72D1"/>
    <w:rsid w:val="009D4924"/>
    <w:rsid w:val="009D5CC5"/>
    <w:rsid w:val="009D6329"/>
    <w:rsid w:val="009E2F8F"/>
    <w:rsid w:val="009F020A"/>
    <w:rsid w:val="009F39F3"/>
    <w:rsid w:val="009F5CE1"/>
    <w:rsid w:val="00A01AAB"/>
    <w:rsid w:val="00A02AC8"/>
    <w:rsid w:val="00A1241B"/>
    <w:rsid w:val="00A12CE1"/>
    <w:rsid w:val="00A249CF"/>
    <w:rsid w:val="00A266B5"/>
    <w:rsid w:val="00A4287C"/>
    <w:rsid w:val="00A433E3"/>
    <w:rsid w:val="00A44D7B"/>
    <w:rsid w:val="00A46F69"/>
    <w:rsid w:val="00A55D13"/>
    <w:rsid w:val="00A650FB"/>
    <w:rsid w:val="00A724CA"/>
    <w:rsid w:val="00A73EC5"/>
    <w:rsid w:val="00A812FF"/>
    <w:rsid w:val="00A94889"/>
    <w:rsid w:val="00AA2845"/>
    <w:rsid w:val="00AA2F7B"/>
    <w:rsid w:val="00AA319B"/>
    <w:rsid w:val="00AA7017"/>
    <w:rsid w:val="00AB0B5D"/>
    <w:rsid w:val="00AB15D8"/>
    <w:rsid w:val="00AB1CAF"/>
    <w:rsid w:val="00AC3F0B"/>
    <w:rsid w:val="00AF0D9B"/>
    <w:rsid w:val="00AF1E7C"/>
    <w:rsid w:val="00AF3244"/>
    <w:rsid w:val="00B00E78"/>
    <w:rsid w:val="00B02912"/>
    <w:rsid w:val="00B12D06"/>
    <w:rsid w:val="00B1318A"/>
    <w:rsid w:val="00B25860"/>
    <w:rsid w:val="00B271EE"/>
    <w:rsid w:val="00B3088A"/>
    <w:rsid w:val="00B3120F"/>
    <w:rsid w:val="00B40049"/>
    <w:rsid w:val="00B407B9"/>
    <w:rsid w:val="00B40A82"/>
    <w:rsid w:val="00B43177"/>
    <w:rsid w:val="00B46A6D"/>
    <w:rsid w:val="00B472C7"/>
    <w:rsid w:val="00B62A37"/>
    <w:rsid w:val="00B6329C"/>
    <w:rsid w:val="00B63618"/>
    <w:rsid w:val="00B65B84"/>
    <w:rsid w:val="00B6632B"/>
    <w:rsid w:val="00B71947"/>
    <w:rsid w:val="00B734C0"/>
    <w:rsid w:val="00B74CCC"/>
    <w:rsid w:val="00B7637B"/>
    <w:rsid w:val="00B81546"/>
    <w:rsid w:val="00B84F9E"/>
    <w:rsid w:val="00B8616A"/>
    <w:rsid w:val="00B901E1"/>
    <w:rsid w:val="00B93000"/>
    <w:rsid w:val="00BA53B1"/>
    <w:rsid w:val="00BB12DE"/>
    <w:rsid w:val="00BB7BED"/>
    <w:rsid w:val="00BD4F85"/>
    <w:rsid w:val="00BD551E"/>
    <w:rsid w:val="00BE1216"/>
    <w:rsid w:val="00BE3546"/>
    <w:rsid w:val="00BE745D"/>
    <w:rsid w:val="00BF33B9"/>
    <w:rsid w:val="00BF6CC3"/>
    <w:rsid w:val="00C01242"/>
    <w:rsid w:val="00C04D84"/>
    <w:rsid w:val="00C14887"/>
    <w:rsid w:val="00C17311"/>
    <w:rsid w:val="00C22432"/>
    <w:rsid w:val="00C257D5"/>
    <w:rsid w:val="00C37DD3"/>
    <w:rsid w:val="00C4144F"/>
    <w:rsid w:val="00C420BE"/>
    <w:rsid w:val="00C44562"/>
    <w:rsid w:val="00C457BD"/>
    <w:rsid w:val="00C63216"/>
    <w:rsid w:val="00C63435"/>
    <w:rsid w:val="00C72B01"/>
    <w:rsid w:val="00C76203"/>
    <w:rsid w:val="00C76840"/>
    <w:rsid w:val="00C77293"/>
    <w:rsid w:val="00C8322A"/>
    <w:rsid w:val="00C919F3"/>
    <w:rsid w:val="00C95BD6"/>
    <w:rsid w:val="00C97B9C"/>
    <w:rsid w:val="00CB62A6"/>
    <w:rsid w:val="00CC3684"/>
    <w:rsid w:val="00CC46C8"/>
    <w:rsid w:val="00CC580A"/>
    <w:rsid w:val="00CC6970"/>
    <w:rsid w:val="00CC77FC"/>
    <w:rsid w:val="00CE07F6"/>
    <w:rsid w:val="00CE4883"/>
    <w:rsid w:val="00CE7EC6"/>
    <w:rsid w:val="00CF576F"/>
    <w:rsid w:val="00D052C5"/>
    <w:rsid w:val="00D104A3"/>
    <w:rsid w:val="00D207A7"/>
    <w:rsid w:val="00D268E7"/>
    <w:rsid w:val="00D35120"/>
    <w:rsid w:val="00D36EA6"/>
    <w:rsid w:val="00D471F9"/>
    <w:rsid w:val="00D57203"/>
    <w:rsid w:val="00D60494"/>
    <w:rsid w:val="00D616D0"/>
    <w:rsid w:val="00D65895"/>
    <w:rsid w:val="00D704FA"/>
    <w:rsid w:val="00D71ABF"/>
    <w:rsid w:val="00D82085"/>
    <w:rsid w:val="00D946EA"/>
    <w:rsid w:val="00D973AF"/>
    <w:rsid w:val="00DA092A"/>
    <w:rsid w:val="00DA0FA6"/>
    <w:rsid w:val="00DA4163"/>
    <w:rsid w:val="00DC27CB"/>
    <w:rsid w:val="00DC2A7D"/>
    <w:rsid w:val="00DD06EF"/>
    <w:rsid w:val="00DD2F51"/>
    <w:rsid w:val="00DD411C"/>
    <w:rsid w:val="00DD4FF6"/>
    <w:rsid w:val="00DE3B6B"/>
    <w:rsid w:val="00DE43EF"/>
    <w:rsid w:val="00DF3C45"/>
    <w:rsid w:val="00DF4E23"/>
    <w:rsid w:val="00E1207A"/>
    <w:rsid w:val="00E13A38"/>
    <w:rsid w:val="00E14B16"/>
    <w:rsid w:val="00E14B3A"/>
    <w:rsid w:val="00E16DD8"/>
    <w:rsid w:val="00E33431"/>
    <w:rsid w:val="00E65E94"/>
    <w:rsid w:val="00E74552"/>
    <w:rsid w:val="00E81F72"/>
    <w:rsid w:val="00E90907"/>
    <w:rsid w:val="00E9200C"/>
    <w:rsid w:val="00E92906"/>
    <w:rsid w:val="00E973FD"/>
    <w:rsid w:val="00EA1E05"/>
    <w:rsid w:val="00EA3A3C"/>
    <w:rsid w:val="00EA55A9"/>
    <w:rsid w:val="00EB1148"/>
    <w:rsid w:val="00EC2CDB"/>
    <w:rsid w:val="00ED08EA"/>
    <w:rsid w:val="00ED3A20"/>
    <w:rsid w:val="00EE6761"/>
    <w:rsid w:val="00EE7A53"/>
    <w:rsid w:val="00EF436F"/>
    <w:rsid w:val="00F01B4A"/>
    <w:rsid w:val="00F030C1"/>
    <w:rsid w:val="00F057AE"/>
    <w:rsid w:val="00F05E9F"/>
    <w:rsid w:val="00F1624F"/>
    <w:rsid w:val="00F16A46"/>
    <w:rsid w:val="00F2736D"/>
    <w:rsid w:val="00F27B49"/>
    <w:rsid w:val="00F37E34"/>
    <w:rsid w:val="00F56F58"/>
    <w:rsid w:val="00F67575"/>
    <w:rsid w:val="00F73F9A"/>
    <w:rsid w:val="00F82E56"/>
    <w:rsid w:val="00F831F9"/>
    <w:rsid w:val="00FA1154"/>
    <w:rsid w:val="00FA6B3C"/>
    <w:rsid w:val="00FB2F15"/>
    <w:rsid w:val="00FB5CAB"/>
    <w:rsid w:val="00FC17A3"/>
    <w:rsid w:val="00FD143D"/>
    <w:rsid w:val="00FD6C3D"/>
    <w:rsid w:val="00FD7026"/>
    <w:rsid w:val="00FE3A2B"/>
    <w:rsid w:val="5217F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10A03D6E"/>
  <w15:docId w15:val="{2EC1DF97-BC8C-4901-BD13-36875B09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118E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1118E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118E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118E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118E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118E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118E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118E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118E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734C0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B3CF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63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63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63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3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32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32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111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4111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118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118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118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118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118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118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118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41118E"/>
  </w:style>
  <w:style w:type="table" w:styleId="Tabela-Siatka">
    <w:name w:val="Table Grid"/>
    <w:basedOn w:val="Standardowy"/>
    <w:uiPriority w:val="59"/>
    <w:rsid w:val="00B81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0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09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090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82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2E43"/>
  </w:style>
  <w:style w:type="paragraph" w:styleId="Stopka">
    <w:name w:val="footer"/>
    <w:basedOn w:val="Normalny"/>
    <w:link w:val="StopkaZnak"/>
    <w:uiPriority w:val="99"/>
    <w:unhideWhenUsed/>
    <w:rsid w:val="00482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2E43"/>
  </w:style>
  <w:style w:type="paragraph" w:styleId="Tekstpodstawowywcity">
    <w:name w:val="Body Text Indent"/>
    <w:basedOn w:val="Normalny"/>
    <w:link w:val="TekstpodstawowywcityZnak"/>
    <w:uiPriority w:val="99"/>
    <w:rsid w:val="00BA53B1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A53B1"/>
    <w:rPr>
      <w:rFonts w:ascii="Times New Roman" w:hAnsi="Times New Roman" w:cs="Times New Roman"/>
      <w:sz w:val="24"/>
      <w:szCs w:val="24"/>
    </w:rPr>
  </w:style>
  <w:style w:type="character" w:customStyle="1" w:styleId="dane1">
    <w:name w:val="dane1"/>
    <w:basedOn w:val="Domylnaczcionkaakapitu"/>
    <w:rsid w:val="00BA53B1"/>
    <w:rPr>
      <w:rFonts w:ascii="Times New Roman" w:hAnsi="Times New Roman" w:cs="Times New Roman"/>
      <w:color w:val="0000CD"/>
    </w:rPr>
  </w:style>
  <w:style w:type="character" w:styleId="Hipercze">
    <w:name w:val="Hyperlink"/>
    <w:basedOn w:val="Domylnaczcionkaakapitu"/>
    <w:uiPriority w:val="99"/>
    <w:unhideWhenUsed/>
    <w:rsid w:val="00A94889"/>
    <w:rPr>
      <w:color w:val="0000FF" w:themeColor="hyperlink"/>
      <w:u w:val="single"/>
    </w:rPr>
  </w:style>
  <w:style w:type="paragraph" w:customStyle="1" w:styleId="Bezodstpw1">
    <w:name w:val="Bez odstępów1"/>
    <w:rsid w:val="004E1749"/>
    <w:pPr>
      <w:suppressAutoHyphens/>
      <w:spacing w:after="0" w:line="240" w:lineRule="auto"/>
    </w:pPr>
    <w:rPr>
      <w:rFonts w:ascii="Calibri" w:eastAsia="SimSun" w:hAnsi="Calibri" w:cs="Calibri"/>
      <w:kern w:val="1"/>
      <w:lang w:eastAsia="ar-SA"/>
    </w:rPr>
  </w:style>
  <w:style w:type="paragraph" w:styleId="Legenda">
    <w:name w:val="caption"/>
    <w:basedOn w:val="Normalny"/>
    <w:next w:val="Normalny"/>
    <w:uiPriority w:val="35"/>
    <w:unhideWhenUsed/>
    <w:qFormat/>
    <w:rsid w:val="00C762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oprawka">
    <w:name w:val="Revision"/>
    <w:hidden/>
    <w:uiPriority w:val="99"/>
    <w:semiHidden/>
    <w:rsid w:val="00C762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03723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708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861">
      <w:bodyDiv w:val="1"/>
      <w:marLeft w:val="0"/>
      <w:marRight w:val="0"/>
      <w:marTop w:val="13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9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5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3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1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773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0262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52EC02D21203EA45BFE28040D7EFB4F5" ma:contentTypeVersion="1" ma:contentTypeDescription="Typ zawartości opisujący dokument projektowy." ma:contentTypeScope="" ma:versionID="1ed816881cc24cb3f3cf1385520d1aa8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429da34e1522a25070ffb7e661dab117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ED0B1EC-F16B-4A03-9189-52D58DEE13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3A6597-E85C-424E-BF91-E42477FB14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7FE9DA-50BD-42D3-A083-A32DA19EB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22420A-CCA2-4DB2-AF7B-049C5781B257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ed47d5e-3421-414a-8ba3-6ef612903a1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629</Words>
  <Characters>3775</Characters>
  <Application>Microsoft Office Word</Application>
  <DocSecurity>0</DocSecurity>
  <Lines>31</Lines>
  <Paragraphs>8</Paragraphs>
  <ScaleCrop>false</ScaleCrop>
  <Company>HP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OPZ_Telefony</dc:title>
  <dc:creator>Kamiński Damian</dc:creator>
  <cp:lastModifiedBy>Redek Natalia</cp:lastModifiedBy>
  <cp:revision>2</cp:revision>
  <cp:lastPrinted>2016-01-28T12:08:00Z</cp:lastPrinted>
  <dcterms:created xsi:type="dcterms:W3CDTF">2026-04-28T12:15:00Z</dcterms:created>
  <dcterms:modified xsi:type="dcterms:W3CDTF">2026-04-28T12:15:00Z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0x010100EADF2D3787D64348906DF2D5A4D356550052EC02D21203EA45BFE28040D7EFB4F5</vt:lpwstr>
  </property>
</Properties>
</file>